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15222A" w14:textId="77777777" w:rsidR="00833F5A" w:rsidRPr="00833F5A" w:rsidRDefault="00833F5A">
      <w:pPr>
        <w:spacing w:before="44"/>
        <w:ind w:left="3178" w:right="3312"/>
        <w:jc w:val="center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t>Shakeel Beech</w:t>
      </w:r>
    </w:p>
    <w:p w14:paraId="4A12D9FF" w14:textId="0E16F080" w:rsidR="00412CEA" w:rsidRPr="00833F5A" w:rsidRDefault="00833F5A">
      <w:pPr>
        <w:spacing w:before="44"/>
        <w:ind w:left="3178" w:right="331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3"/>
          <w:w w:val="66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spacing w:val="5"/>
          <w:w w:val="116"/>
          <w:sz w:val="22"/>
          <w:szCs w:val="22"/>
        </w:rPr>
        <w:t>2</w:t>
      </w:r>
      <w:r w:rsidRPr="00833F5A">
        <w:rPr>
          <w:rFonts w:asciiTheme="minorHAnsi" w:eastAsia="Arial" w:hAnsiTheme="minorHAnsi" w:cstheme="minorHAnsi"/>
          <w:w w:val="87"/>
          <w:sz w:val="22"/>
          <w:szCs w:val="22"/>
        </w:rPr>
        <w:t>3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69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4"/>
          <w:w w:val="158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124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5"/>
          <w:w w:val="99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5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4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5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17"/>
          <w:w w:val="6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To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, </w:t>
      </w:r>
      <w:r w:rsidRPr="00833F5A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w w:val="8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 xml:space="preserve">A </w:t>
      </w:r>
      <w:r w:rsidRPr="00833F5A">
        <w:rPr>
          <w:rFonts w:asciiTheme="minorHAnsi" w:eastAsia="Arial" w:hAnsiTheme="minorHAnsi" w:cstheme="minorHAnsi"/>
          <w:spacing w:val="9"/>
          <w:w w:val="8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66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2</w:t>
      </w:r>
      <w:r w:rsidRPr="00833F5A">
        <w:rPr>
          <w:rFonts w:asciiTheme="minorHAnsi" w:eastAsia="Arial" w:hAnsiTheme="minorHAnsi" w:cstheme="minorHAnsi"/>
          <w:spacing w:val="5"/>
          <w:w w:val="95"/>
          <w:sz w:val="22"/>
          <w:szCs w:val="22"/>
        </w:rPr>
        <w:t>3</w:t>
      </w:r>
      <w:r w:rsidRPr="00833F5A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4</w:t>
      </w:r>
      <w:r w:rsidRPr="00833F5A">
        <w:rPr>
          <w:rFonts w:asciiTheme="minorHAnsi" w:eastAsia="Arial" w:hAnsiTheme="minorHAnsi" w:cstheme="minorHAnsi"/>
          <w:w w:val="87"/>
          <w:sz w:val="22"/>
          <w:szCs w:val="22"/>
        </w:rPr>
        <w:t>5</w:t>
      </w:r>
    </w:p>
    <w:p w14:paraId="5041F5BC" w14:textId="076992EE" w:rsidR="00412CEA" w:rsidRPr="00833F5A" w:rsidRDefault="00833F5A">
      <w:pPr>
        <w:spacing w:before="29"/>
        <w:ind w:left="135" w:right="29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7"/>
          <w:w w:val="8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5"/>
          <w:w w:val="103"/>
          <w:sz w:val="22"/>
          <w:szCs w:val="22"/>
        </w:rPr>
        <w:t>ob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5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99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5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"/>
          <w:w w:val="12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5"/>
          <w:w w:val="10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5"/>
          <w:w w:val="9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5"/>
          <w:w w:val="9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: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66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spacing w:val="5"/>
          <w:w w:val="116"/>
          <w:sz w:val="22"/>
          <w:szCs w:val="22"/>
        </w:rPr>
        <w:t>2</w:t>
      </w:r>
      <w:r w:rsidRPr="00833F5A">
        <w:rPr>
          <w:rFonts w:asciiTheme="minorHAnsi" w:eastAsia="Arial" w:hAnsiTheme="minorHAnsi" w:cstheme="minorHAnsi"/>
          <w:spacing w:val="5"/>
          <w:w w:val="99"/>
          <w:sz w:val="22"/>
          <w:szCs w:val="22"/>
        </w:rPr>
        <w:t>3</w:t>
      </w:r>
      <w:r w:rsidRPr="00833F5A">
        <w:rPr>
          <w:rFonts w:asciiTheme="minorHAnsi" w:eastAsia="Arial" w:hAnsiTheme="minorHAnsi" w:cstheme="minorHAnsi"/>
          <w:w w:val="116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4</w:t>
      </w:r>
      <w:r w:rsidRPr="00833F5A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5</w:t>
      </w:r>
      <w:r w:rsidRPr="00833F5A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6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789</w:t>
      </w:r>
      <w:r w:rsidRPr="00833F5A">
        <w:rPr>
          <w:rFonts w:asciiTheme="minorHAnsi" w:eastAsia="Arial" w:hAnsiTheme="minorHAnsi" w:cstheme="minorHAnsi"/>
          <w:sz w:val="22"/>
          <w:szCs w:val="22"/>
        </w:rPr>
        <w:t>0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72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19"/>
          <w:w w:val="7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w w:val="7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8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w w:val="99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5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5"/>
          <w:w w:val="10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5"/>
          <w:w w:val="9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5"/>
          <w:w w:val="9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5"/>
          <w:w w:val="11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: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66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2</w:t>
      </w:r>
      <w:r w:rsidRPr="00833F5A">
        <w:rPr>
          <w:rFonts w:asciiTheme="minorHAnsi" w:eastAsia="Arial" w:hAnsiTheme="minorHAnsi" w:cstheme="minorHAnsi"/>
          <w:spacing w:val="5"/>
          <w:w w:val="103"/>
          <w:sz w:val="22"/>
          <w:szCs w:val="22"/>
        </w:rPr>
        <w:t>3</w:t>
      </w:r>
      <w:r w:rsidRPr="00833F5A">
        <w:rPr>
          <w:rFonts w:asciiTheme="minorHAnsi" w:eastAsia="Arial" w:hAnsiTheme="minorHAnsi" w:cstheme="minorHAnsi"/>
          <w:w w:val="113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pacing w:val="9"/>
          <w:w w:val="113"/>
          <w:sz w:val="22"/>
          <w:szCs w:val="22"/>
        </w:rPr>
        <w:t>4</w:t>
      </w:r>
      <w:r w:rsidRPr="00833F5A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5</w:t>
      </w:r>
      <w:r w:rsidRPr="00833F5A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6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7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89</w:t>
      </w:r>
      <w:r w:rsidRPr="00833F5A">
        <w:rPr>
          <w:rFonts w:asciiTheme="minorHAnsi" w:eastAsia="Arial" w:hAnsiTheme="minorHAnsi" w:cstheme="minorHAnsi"/>
          <w:sz w:val="22"/>
          <w:szCs w:val="22"/>
        </w:rPr>
        <w:t>0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5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27"/>
          <w:w w:val="6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7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8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5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4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6"/>
          <w:w w:val="14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: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hyperlink r:id="rId5" w:history="1">
        <w:r w:rsidRPr="00833F5A">
          <w:rPr>
            <w:rStyle w:val="Hyperlink"/>
            <w:rFonts w:asciiTheme="minorHAnsi" w:eastAsia="Arial" w:hAnsiTheme="minorHAnsi" w:cstheme="minorHAnsi"/>
            <w:color w:val="auto"/>
            <w:spacing w:val="3"/>
            <w:w w:val="155"/>
            <w:sz w:val="22"/>
            <w:szCs w:val="22"/>
          </w:rPr>
          <w:t>shakeel@gmail.com</w:t>
        </w:r>
      </w:hyperlink>
    </w:p>
    <w:p w14:paraId="0D7D0EEF" w14:textId="77777777" w:rsidR="00412CEA" w:rsidRPr="00833F5A" w:rsidRDefault="00412CEA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</w:pPr>
    </w:p>
    <w:p w14:paraId="11B28DF1" w14:textId="77777777" w:rsidR="00412CEA" w:rsidRPr="00833F5A" w:rsidRDefault="00833F5A">
      <w:pPr>
        <w:ind w:left="549" w:right="67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CO</w:t>
      </w:r>
      <w:r w:rsidRPr="00833F5A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OG</w:t>
      </w:r>
      <w:r w:rsidRPr="00833F5A">
        <w:rPr>
          <w:rFonts w:asciiTheme="minorHAnsi" w:eastAsia="Arial" w:hAnsiTheme="minorHAnsi" w:cstheme="minorHAnsi"/>
          <w:b/>
          <w:w w:val="98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b/>
          <w:spacing w:val="36"/>
          <w:w w:val="9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b/>
          <w:w w:val="9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-5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pacing w:val="-1"/>
          <w:w w:val="98"/>
          <w:sz w:val="22"/>
          <w:szCs w:val="22"/>
        </w:rPr>
        <w:t>DU</w:t>
      </w:r>
      <w:r w:rsidRPr="00833F5A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AT</w:t>
      </w:r>
      <w:r w:rsidRPr="00833F5A">
        <w:rPr>
          <w:rFonts w:asciiTheme="minorHAnsi" w:eastAsia="Arial" w:hAnsiTheme="minorHAnsi" w:cstheme="minorHAnsi"/>
          <w:b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47"/>
          <w:w w:val="9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1"/>
          <w:sz w:val="22"/>
          <w:szCs w:val="22"/>
        </w:rPr>
        <w:t>SEE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b/>
          <w:spacing w:val="-2"/>
          <w:sz w:val="22"/>
          <w:szCs w:val="22"/>
        </w:rPr>
        <w:t>IN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b/>
          <w:spacing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1"/>
          <w:w w:val="9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pacing w:val="-2"/>
          <w:w w:val="12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-1"/>
          <w:w w:val="10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b/>
          <w:spacing w:val="-1"/>
          <w:w w:val="146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b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1"/>
          <w:w w:val="109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b/>
          <w:spacing w:val="-1"/>
          <w:w w:val="9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w w:val="9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1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b/>
          <w:spacing w:val="-3"/>
          <w:w w:val="10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SI</w:t>
      </w:r>
      <w:r w:rsidRPr="00833F5A">
        <w:rPr>
          <w:rFonts w:asciiTheme="minorHAnsi" w:eastAsia="Arial" w:hAnsiTheme="minorHAnsi" w:cstheme="minorHAnsi"/>
          <w:b/>
          <w:spacing w:val="-3"/>
          <w:w w:val="120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-1"/>
          <w:w w:val="9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2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pacing w:val="-2"/>
          <w:w w:val="220"/>
          <w:sz w:val="22"/>
          <w:szCs w:val="22"/>
        </w:rPr>
        <w:t>/</w:t>
      </w:r>
      <w:r w:rsidRPr="00833F5A">
        <w:rPr>
          <w:rFonts w:asciiTheme="minorHAnsi" w:eastAsia="Arial" w:hAnsiTheme="minorHAnsi" w:cstheme="minorHAnsi"/>
          <w:b/>
          <w:spacing w:val="-1"/>
          <w:w w:val="117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pacing w:val="-2"/>
          <w:w w:val="12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-1"/>
          <w:w w:val="9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1"/>
          <w:w w:val="9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pacing w:val="-1"/>
          <w:w w:val="9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b/>
          <w:spacing w:val="-1"/>
          <w:w w:val="110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w w:val="91"/>
          <w:sz w:val="22"/>
          <w:szCs w:val="22"/>
        </w:rPr>
        <w:t>P</w:t>
      </w:r>
    </w:p>
    <w:p w14:paraId="09FC02FD" w14:textId="77777777" w:rsidR="00412CEA" w:rsidRPr="00833F5A" w:rsidRDefault="00412CEA">
      <w:pPr>
        <w:spacing w:before="1" w:line="120" w:lineRule="exact"/>
        <w:rPr>
          <w:rFonts w:asciiTheme="minorHAnsi" w:hAnsiTheme="minorHAnsi" w:cstheme="minorHAnsi"/>
          <w:sz w:val="22"/>
          <w:szCs w:val="22"/>
        </w:rPr>
      </w:pPr>
    </w:p>
    <w:p w14:paraId="240B4C60" w14:textId="77777777" w:rsidR="00412CEA" w:rsidRPr="00833F5A" w:rsidRDefault="00833F5A">
      <w:pPr>
        <w:ind w:left="4187" w:right="432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-2"/>
          <w:w w:val="89"/>
          <w:sz w:val="22"/>
          <w:szCs w:val="22"/>
        </w:rPr>
        <w:t>UMMAR</w:t>
      </w:r>
      <w:r w:rsidRPr="00833F5A">
        <w:rPr>
          <w:rFonts w:asciiTheme="minorHAnsi" w:eastAsia="Arial" w:hAnsiTheme="minorHAnsi" w:cstheme="minorHAnsi"/>
          <w:b/>
          <w:w w:val="89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b/>
          <w:spacing w:val="26"/>
          <w:w w:val="8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b/>
          <w:spacing w:val="-1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1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spacing w:val="-1"/>
          <w:w w:val="9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w w:val="69"/>
          <w:sz w:val="22"/>
          <w:szCs w:val="22"/>
        </w:rPr>
        <w:t>S</w:t>
      </w:r>
    </w:p>
    <w:p w14:paraId="607DB5A5" w14:textId="77777777" w:rsidR="00412CEA" w:rsidRPr="00833F5A" w:rsidRDefault="00833F5A">
      <w:pPr>
        <w:spacing w:before="9" w:line="242" w:lineRule="auto"/>
        <w:ind w:left="122" w:right="214" w:hanging="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z w:val="22"/>
          <w:szCs w:val="22"/>
        </w:rPr>
        <w:t xml:space="preserve">A 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gh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31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ea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31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5"/>
          <w:w w:val="8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20"/>
          <w:w w:val="13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15"/>
          <w:w w:val="8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l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5"/>
          <w:w w:val="8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36"/>
          <w:w w:val="8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 xml:space="preserve">a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pass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n  f</w:t>
      </w:r>
      <w:r w:rsidRPr="00833F5A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r   </w:t>
      </w:r>
      <w:r w:rsidRPr="00833F5A">
        <w:rPr>
          <w:rFonts w:asciiTheme="minorHAnsi" w:eastAsia="Arial" w:hAnsiTheme="minorHAnsi" w:cstheme="minorHAnsi"/>
          <w:spacing w:val="-3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xce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4"/>
          <w:sz w:val="22"/>
          <w:szCs w:val="22"/>
        </w:rPr>
        <w:t>lence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 xml:space="preserve">, </w:t>
      </w:r>
      <w:r w:rsidRPr="00833F5A">
        <w:rPr>
          <w:rFonts w:asciiTheme="minorHAnsi" w:eastAsia="Arial" w:hAnsiTheme="minorHAnsi" w:cstheme="minorHAnsi"/>
          <w:spacing w:val="51"/>
          <w:w w:val="10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 xml:space="preserve">d </w:t>
      </w:r>
      <w:r w:rsidRPr="00833F5A">
        <w:rPr>
          <w:rFonts w:asciiTheme="minorHAnsi" w:eastAsia="Arial" w:hAnsiTheme="minorHAnsi" w:cstheme="minorHAnsi"/>
          <w:spacing w:val="38"/>
          <w:w w:val="9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 xml:space="preserve">,  </w:t>
      </w:r>
      <w:r w:rsidRPr="00833F5A">
        <w:rPr>
          <w:rFonts w:asciiTheme="minorHAnsi" w:eastAsia="Arial" w:hAnsiTheme="minorHAnsi" w:cstheme="minorHAnsi"/>
          <w:spacing w:val="4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ep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on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 xml:space="preserve">, </w:t>
      </w:r>
      <w:r w:rsidRPr="00833F5A">
        <w:rPr>
          <w:rFonts w:asciiTheme="minorHAnsi" w:eastAsia="Arial" w:hAnsiTheme="minorHAnsi" w:cstheme="minorHAnsi"/>
          <w:spacing w:val="54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833F5A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12"/>
          <w:sz w:val="22"/>
          <w:szCs w:val="22"/>
        </w:rPr>
        <w:t xml:space="preserve">r </w:t>
      </w:r>
      <w:r w:rsidRPr="00833F5A">
        <w:rPr>
          <w:rFonts w:asciiTheme="minorHAnsi" w:eastAsia="Arial" w:hAnsiTheme="minorHAnsi" w:cstheme="minorHAnsi"/>
          <w:spacing w:val="29"/>
          <w:w w:val="1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33"/>
          <w:w w:val="9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 xml:space="preserve">. </w:t>
      </w:r>
      <w:r w:rsidRPr="00833F5A">
        <w:rPr>
          <w:rFonts w:asciiTheme="minorHAnsi" w:eastAsia="Arial" w:hAnsiTheme="minorHAnsi" w:cstheme="minorHAnsi"/>
          <w:spacing w:val="49"/>
          <w:w w:val="8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A 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8"/>
          <w:w w:val="11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3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72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w w:val="7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cc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35"/>
          <w:w w:val="8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0"/>
          <w:w w:val="8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or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 xml:space="preserve">, </w:t>
      </w:r>
      <w:r w:rsidRPr="00833F5A">
        <w:rPr>
          <w:rFonts w:asciiTheme="minorHAnsi" w:eastAsia="Arial" w:hAnsiTheme="minorHAnsi" w:cstheme="minorHAnsi"/>
          <w:spacing w:val="5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gh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 xml:space="preserve">, 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9"/>
          <w:w w:val="9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 xml:space="preserve">. </w:t>
      </w:r>
      <w:r w:rsidRPr="00833F5A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3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/t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w w:val="129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29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20"/>
          <w:sz w:val="22"/>
          <w:szCs w:val="22"/>
        </w:rPr>
        <w:t xml:space="preserve">r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ckno</w:t>
      </w:r>
      <w:r w:rsidRPr="00833F5A">
        <w:rPr>
          <w:rFonts w:asciiTheme="minorHAnsi" w:eastAsia="Arial" w:hAnsiTheme="minorHAnsi" w:cstheme="minorHAnsi"/>
          <w:spacing w:val="-6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dge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16"/>
          <w:w w:val="9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105"/>
          <w:sz w:val="22"/>
          <w:szCs w:val="22"/>
        </w:rPr>
        <w:t xml:space="preserve">y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10"/>
          <w:w w:val="9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deve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90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16"/>
          <w:w w:val="8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29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29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0"/>
          <w:w w:val="9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6"/>
          <w:w w:val="8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11"/>
          <w:w w:val="8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ke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,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26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 xml:space="preserve">, </w:t>
      </w:r>
      <w:r w:rsidRPr="00833F5A">
        <w:rPr>
          <w:rFonts w:asciiTheme="minorHAnsi" w:eastAsia="Arial" w:hAnsiTheme="minorHAnsi" w:cstheme="minorHAnsi"/>
          <w:spacing w:val="17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12"/>
          <w:sz w:val="22"/>
          <w:szCs w:val="22"/>
        </w:rPr>
        <w:t xml:space="preserve">l </w:t>
      </w:r>
      <w:r w:rsidRPr="00833F5A">
        <w:rPr>
          <w:rFonts w:asciiTheme="minorHAnsi" w:eastAsia="Arial" w:hAnsiTheme="minorHAnsi" w:cstheme="minorHAnsi"/>
          <w:spacing w:val="7"/>
          <w:w w:val="1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6"/>
          <w:w w:val="9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5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 xml:space="preserve">s </w:t>
      </w:r>
      <w:r w:rsidRPr="00833F5A">
        <w:rPr>
          <w:rFonts w:asciiTheme="minorHAnsi" w:eastAsia="Arial" w:hAnsiTheme="minorHAnsi" w:cstheme="minorHAnsi"/>
          <w:spacing w:val="1"/>
          <w:w w:val="8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 xml:space="preserve">, </w:t>
      </w:r>
      <w:r w:rsidRPr="00833F5A">
        <w:rPr>
          <w:rFonts w:asciiTheme="minorHAnsi" w:eastAsia="Arial" w:hAnsiTheme="minorHAnsi" w:cstheme="minorHAnsi"/>
          <w:spacing w:val="22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y 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res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sues</w:t>
      </w:r>
      <w:r w:rsidRPr="00833F5A">
        <w:rPr>
          <w:rFonts w:asciiTheme="minorHAnsi" w:eastAsia="Arial" w:hAnsiTheme="minorHAnsi" w:cstheme="minorHAnsi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7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05"/>
          <w:sz w:val="22"/>
          <w:szCs w:val="22"/>
        </w:rPr>
        <w:t xml:space="preserve">y 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ee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39"/>
          <w:w w:val="13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excee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ab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9"/>
          <w:w w:val="8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39"/>
          <w:w w:val="8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-3"/>
          <w:w w:val="168"/>
          <w:sz w:val="22"/>
          <w:szCs w:val="22"/>
        </w:rPr>
        <w:t>j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 xml:space="preserve">. </w:t>
      </w:r>
      <w:r w:rsidRPr="00833F5A">
        <w:rPr>
          <w:rFonts w:asciiTheme="minorHAnsi" w:eastAsia="Arial" w:hAnsiTheme="minorHAnsi" w:cstheme="minorHAnsi"/>
          <w:spacing w:val="5"/>
          <w:w w:val="8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>Q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6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48"/>
          <w:w w:val="8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8"/>
          <w:w w:val="9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ea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29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29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33"/>
          <w:w w:val="10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gr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asp</w:t>
      </w:r>
      <w:r w:rsidRPr="00833F5A">
        <w:rPr>
          <w:rFonts w:asciiTheme="minorHAnsi" w:eastAsia="Arial" w:hAnsiTheme="minorHAnsi" w:cstheme="minorHAnsi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pp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 xml:space="preserve">, 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31"/>
          <w:w w:val="14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97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97"/>
          <w:sz w:val="22"/>
          <w:szCs w:val="22"/>
        </w:rPr>
        <w:t>deas</w:t>
      </w:r>
      <w:r w:rsidRPr="00833F5A">
        <w:rPr>
          <w:rFonts w:asciiTheme="minorHAnsi" w:eastAsia="Arial" w:hAnsiTheme="minorHAnsi" w:cstheme="minorHAnsi"/>
          <w:w w:val="97"/>
          <w:sz w:val="22"/>
          <w:szCs w:val="22"/>
        </w:rPr>
        <w:t xml:space="preserve">, 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47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ho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pacing w:val="52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31"/>
          <w:w w:val="8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47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z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47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47"/>
          <w:w w:val="9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5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w w:val="131"/>
          <w:sz w:val="22"/>
          <w:szCs w:val="22"/>
        </w:rPr>
        <w:t>il</w:t>
      </w:r>
      <w:r w:rsidRPr="00833F5A">
        <w:rPr>
          <w:rFonts w:asciiTheme="minorHAnsi" w:eastAsia="Arial" w:hAnsiTheme="minorHAnsi" w:cstheme="minorHAnsi"/>
          <w:spacing w:val="-6"/>
          <w:w w:val="13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 </w:t>
      </w:r>
      <w:r w:rsidRPr="00833F5A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5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6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en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hn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de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.</w:t>
      </w:r>
    </w:p>
    <w:p w14:paraId="51AE72AD" w14:textId="77777777" w:rsidR="00412CEA" w:rsidRPr="00833F5A" w:rsidRDefault="00412CEA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</w:p>
    <w:p w14:paraId="2C723ABB" w14:textId="77777777" w:rsidR="00412CEA" w:rsidRPr="00833F5A" w:rsidRDefault="00833F5A">
      <w:pPr>
        <w:spacing w:before="37" w:line="200" w:lineRule="exact"/>
        <w:ind w:left="4293" w:right="442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-2"/>
          <w:w w:val="89"/>
          <w:position w:val="-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spacing w:val="-3"/>
          <w:w w:val="89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-1"/>
          <w:w w:val="89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w w:val="89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27"/>
          <w:w w:val="89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1"/>
          <w:w w:val="81"/>
          <w:position w:val="-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-2"/>
          <w:w w:val="111"/>
          <w:position w:val="-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-1"/>
          <w:w w:val="86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-1"/>
          <w:w w:val="85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2"/>
          <w:w w:val="90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pacing w:val="-2"/>
          <w:w w:val="87"/>
          <w:position w:val="-1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b/>
          <w:spacing w:val="-2"/>
          <w:w w:val="107"/>
          <w:position w:val="-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-2"/>
          <w:w w:val="90"/>
          <w:position w:val="-1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b/>
          <w:w w:val="77"/>
          <w:position w:val="-1"/>
          <w:sz w:val="22"/>
          <w:szCs w:val="22"/>
        </w:rPr>
        <w:t>S</w:t>
      </w:r>
    </w:p>
    <w:tbl>
      <w:tblPr>
        <w:tblW w:w="0" w:type="auto"/>
        <w:tblInd w:w="78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38"/>
        <w:gridCol w:w="3347"/>
        <w:gridCol w:w="3093"/>
      </w:tblGrid>
      <w:tr w:rsidR="00833F5A" w:rsidRPr="00833F5A" w14:paraId="415599D5" w14:textId="77777777">
        <w:trPr>
          <w:trHeight w:hRule="exact" w:val="300"/>
        </w:trPr>
        <w:tc>
          <w:tcPr>
            <w:tcW w:w="2938" w:type="dxa"/>
            <w:tcBorders>
              <w:top w:val="nil"/>
              <w:left w:val="nil"/>
              <w:bottom w:val="nil"/>
              <w:right w:val="nil"/>
            </w:tcBorders>
          </w:tcPr>
          <w:p w14:paraId="3543D048" w14:textId="77777777" w:rsidR="00412CEA" w:rsidRPr="00833F5A" w:rsidRDefault="00833F5A">
            <w:pPr>
              <w:spacing w:before="79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D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g</w:t>
            </w:r>
            <w:r w:rsidRPr="00833F5A">
              <w:rPr>
                <w:rFonts w:asciiTheme="minorHAnsi" w:eastAsia="Arial" w:hAnsiTheme="minorHAnsi" w:cstheme="minorHAnsi"/>
                <w:b/>
                <w:i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14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1"/>
                <w:sz w:val="22"/>
                <w:szCs w:val="22"/>
              </w:rPr>
              <w:t>P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14"/>
                <w:sz w:val="22"/>
                <w:szCs w:val="22"/>
              </w:rPr>
              <w:t>l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nn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25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4"/>
                <w:sz w:val="22"/>
                <w:szCs w:val="22"/>
              </w:rPr>
              <w:t>g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56"/>
                <w:sz w:val="22"/>
                <w:szCs w:val="22"/>
              </w:rPr>
              <w:t>/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5"/>
                <w:w w:val="99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xe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3"/>
                <w:sz w:val="22"/>
                <w:szCs w:val="22"/>
              </w:rPr>
              <w:t>c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u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8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25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94"/>
                <w:sz w:val="22"/>
                <w:szCs w:val="22"/>
              </w:rPr>
              <w:t>n</w:t>
            </w:r>
          </w:p>
        </w:tc>
        <w:tc>
          <w:tcPr>
            <w:tcW w:w="3347" w:type="dxa"/>
            <w:tcBorders>
              <w:top w:val="nil"/>
              <w:left w:val="nil"/>
              <w:bottom w:val="nil"/>
              <w:right w:val="nil"/>
            </w:tcBorders>
          </w:tcPr>
          <w:p w14:paraId="059A246A" w14:textId="77777777" w:rsidR="00412CEA" w:rsidRPr="00833F5A" w:rsidRDefault="00833F5A">
            <w:pPr>
              <w:spacing w:before="79"/>
              <w:ind w:left="49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Consu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7"/>
                <w:sz w:val="22"/>
                <w:szCs w:val="22"/>
              </w:rPr>
              <w:t>m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13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85"/>
                <w:sz w:val="22"/>
                <w:szCs w:val="22"/>
              </w:rPr>
              <w:t>L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y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14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5"/>
                <w:sz w:val="22"/>
                <w:szCs w:val="22"/>
              </w:rPr>
              <w:t>l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0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14"/>
                <w:sz w:val="22"/>
                <w:szCs w:val="22"/>
              </w:rPr>
              <w:t>y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46"/>
                <w:sz w:val="22"/>
                <w:szCs w:val="22"/>
              </w:rPr>
              <w:t>/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6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1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0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8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25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94"/>
                <w:sz w:val="22"/>
                <w:szCs w:val="22"/>
              </w:rPr>
              <w:t>n</w:t>
            </w:r>
          </w:p>
        </w:tc>
        <w:tc>
          <w:tcPr>
            <w:tcW w:w="3093" w:type="dxa"/>
            <w:tcBorders>
              <w:top w:val="nil"/>
              <w:left w:val="nil"/>
              <w:bottom w:val="nil"/>
              <w:right w:val="nil"/>
            </w:tcBorders>
          </w:tcPr>
          <w:p w14:paraId="0573AA36" w14:textId="77777777" w:rsidR="00412CEA" w:rsidRPr="00833F5A" w:rsidRDefault="00833F5A">
            <w:pPr>
              <w:spacing w:before="79"/>
              <w:ind w:left="45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84"/>
                <w:sz w:val="22"/>
                <w:szCs w:val="22"/>
              </w:rPr>
              <w:t>C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u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3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8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7"/>
                <w:sz w:val="22"/>
                <w:szCs w:val="22"/>
              </w:rPr>
              <w:t>m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26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16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78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26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v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25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3"/>
                <w:sz w:val="22"/>
                <w:szCs w:val="22"/>
              </w:rPr>
              <w:t>c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0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17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6"/>
                <w:sz w:val="22"/>
                <w:szCs w:val="22"/>
              </w:rPr>
              <w:t>M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14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g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6"/>
                <w:w w:val="104"/>
                <w:sz w:val="22"/>
                <w:szCs w:val="22"/>
              </w:rPr>
              <w:t>m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30"/>
                <w:sz w:val="22"/>
                <w:szCs w:val="22"/>
              </w:rPr>
              <w:t>t</w:t>
            </w:r>
          </w:p>
        </w:tc>
      </w:tr>
      <w:tr w:rsidR="00833F5A" w:rsidRPr="00833F5A" w14:paraId="38C02C06" w14:textId="77777777">
        <w:trPr>
          <w:trHeight w:hRule="exact" w:val="240"/>
        </w:trPr>
        <w:tc>
          <w:tcPr>
            <w:tcW w:w="2938" w:type="dxa"/>
            <w:tcBorders>
              <w:top w:val="nil"/>
              <w:left w:val="nil"/>
              <w:bottom w:val="nil"/>
              <w:right w:val="nil"/>
            </w:tcBorders>
          </w:tcPr>
          <w:p w14:paraId="0BFB4D69" w14:textId="77777777" w:rsidR="00412CEA" w:rsidRPr="00833F5A" w:rsidRDefault="00833F5A">
            <w:pPr>
              <w:spacing w:before="19"/>
              <w:ind w:left="54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80"/>
                <w:sz w:val="22"/>
                <w:szCs w:val="22"/>
              </w:rPr>
              <w:t>B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33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4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09"/>
                <w:sz w:val="22"/>
                <w:szCs w:val="22"/>
              </w:rPr>
              <w:t>d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17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1"/>
                <w:sz w:val="22"/>
                <w:szCs w:val="22"/>
              </w:rPr>
              <w:t>P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26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7"/>
                <w:sz w:val="22"/>
                <w:szCs w:val="22"/>
              </w:rPr>
              <w:t>m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8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25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4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46"/>
                <w:sz w:val="22"/>
                <w:szCs w:val="22"/>
              </w:rPr>
              <w:t>/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6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6"/>
                <w:w w:val="111"/>
                <w:sz w:val="22"/>
                <w:szCs w:val="22"/>
              </w:rPr>
              <w:t>w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33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88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83"/>
                <w:sz w:val="22"/>
                <w:szCs w:val="22"/>
              </w:rPr>
              <w:t>s</w:t>
            </w:r>
          </w:p>
        </w:tc>
        <w:tc>
          <w:tcPr>
            <w:tcW w:w="3347" w:type="dxa"/>
            <w:tcBorders>
              <w:top w:val="nil"/>
              <w:left w:val="nil"/>
              <w:bottom w:val="nil"/>
              <w:right w:val="nil"/>
            </w:tcBorders>
          </w:tcPr>
          <w:p w14:paraId="42D55E21" w14:textId="77777777" w:rsidR="00412CEA" w:rsidRPr="00833F5A" w:rsidRDefault="00833F5A">
            <w:pPr>
              <w:spacing w:before="19"/>
              <w:ind w:left="49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78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14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25"/>
                <w:sz w:val="22"/>
                <w:szCs w:val="22"/>
              </w:rPr>
              <w:t>l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83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67"/>
                <w:sz w:val="22"/>
                <w:szCs w:val="22"/>
              </w:rPr>
              <w:t>/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88"/>
                <w:sz w:val="22"/>
                <w:szCs w:val="22"/>
              </w:rPr>
              <w:t>B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u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3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14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88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88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1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2"/>
                <w:sz w:val="22"/>
                <w:szCs w:val="22"/>
              </w:rPr>
              <w:t>D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ev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25"/>
                <w:sz w:val="22"/>
                <w:szCs w:val="22"/>
              </w:rPr>
              <w:t>l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4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p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6"/>
                <w:w w:val="104"/>
                <w:sz w:val="22"/>
                <w:szCs w:val="22"/>
              </w:rPr>
              <w:t>m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30"/>
                <w:sz w:val="22"/>
                <w:szCs w:val="22"/>
              </w:rPr>
              <w:t>t</w:t>
            </w:r>
          </w:p>
        </w:tc>
        <w:tc>
          <w:tcPr>
            <w:tcW w:w="3093" w:type="dxa"/>
            <w:tcBorders>
              <w:top w:val="nil"/>
              <w:left w:val="nil"/>
              <w:bottom w:val="nil"/>
              <w:right w:val="nil"/>
            </w:tcBorders>
          </w:tcPr>
          <w:p w14:paraId="0E88FF8B" w14:textId="77777777" w:rsidR="00412CEA" w:rsidRPr="00833F5A" w:rsidRDefault="00833F5A">
            <w:pPr>
              <w:spacing w:before="19"/>
              <w:ind w:left="45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5"/>
                <w:sz w:val="22"/>
                <w:szCs w:val="22"/>
              </w:rPr>
              <w:t>P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18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4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64"/>
                <w:sz w:val="22"/>
                <w:szCs w:val="22"/>
              </w:rPr>
              <w:t>f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14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0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56"/>
                <w:sz w:val="22"/>
                <w:szCs w:val="22"/>
              </w:rPr>
              <w:t>/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6"/>
                <w:w w:val="111"/>
                <w:sz w:val="22"/>
                <w:szCs w:val="22"/>
              </w:rPr>
              <w:t>Q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4"/>
                <w:sz w:val="22"/>
                <w:szCs w:val="22"/>
              </w:rPr>
              <w:t>u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8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67"/>
                <w:sz w:val="22"/>
                <w:szCs w:val="22"/>
              </w:rPr>
              <w:t>/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3"/>
                <w:sz w:val="22"/>
                <w:szCs w:val="22"/>
              </w:rPr>
              <w:t>G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14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14"/>
                <w:sz w:val="22"/>
                <w:szCs w:val="22"/>
              </w:rPr>
              <w:t>l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11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47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0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14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25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6"/>
                <w:w w:val="104"/>
                <w:sz w:val="22"/>
                <w:szCs w:val="22"/>
              </w:rPr>
              <w:t>m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30"/>
                <w:sz w:val="22"/>
                <w:szCs w:val="22"/>
              </w:rPr>
              <w:t>t</w:t>
            </w:r>
          </w:p>
        </w:tc>
      </w:tr>
      <w:tr w:rsidR="00833F5A" w:rsidRPr="00833F5A" w14:paraId="56ED5A26" w14:textId="77777777">
        <w:trPr>
          <w:trHeight w:hRule="exact" w:val="240"/>
        </w:trPr>
        <w:tc>
          <w:tcPr>
            <w:tcW w:w="2938" w:type="dxa"/>
            <w:tcBorders>
              <w:top w:val="nil"/>
              <w:left w:val="nil"/>
              <w:bottom w:val="nil"/>
              <w:right w:val="nil"/>
            </w:tcBorders>
          </w:tcPr>
          <w:p w14:paraId="3F65A252" w14:textId="77777777" w:rsidR="00412CEA" w:rsidRPr="00833F5A" w:rsidRDefault="00833F5A">
            <w:pPr>
              <w:spacing w:before="19"/>
              <w:ind w:left="5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8"/>
                <w:sz w:val="22"/>
                <w:szCs w:val="22"/>
              </w:rPr>
              <w:t>F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8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8"/>
                <w:sz w:val="22"/>
                <w:szCs w:val="22"/>
              </w:rPr>
              <w:t>on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08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18"/>
                <w:w w:val="108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D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z w:val="22"/>
                <w:szCs w:val="22"/>
              </w:rPr>
              <w:t>k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8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88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1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3"/>
                <w:sz w:val="22"/>
                <w:szCs w:val="22"/>
              </w:rPr>
              <w:t>c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5"/>
                <w:w w:val="113"/>
                <w:sz w:val="22"/>
                <w:szCs w:val="22"/>
              </w:rPr>
              <w:t>p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8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25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94"/>
                <w:sz w:val="22"/>
                <w:szCs w:val="22"/>
              </w:rPr>
              <w:t>n</w:t>
            </w:r>
          </w:p>
        </w:tc>
        <w:tc>
          <w:tcPr>
            <w:tcW w:w="3347" w:type="dxa"/>
            <w:tcBorders>
              <w:top w:val="nil"/>
              <w:left w:val="nil"/>
              <w:bottom w:val="nil"/>
              <w:right w:val="nil"/>
            </w:tcBorders>
          </w:tcPr>
          <w:p w14:paraId="3910E9D9" w14:textId="77777777" w:rsidR="00412CEA" w:rsidRPr="00833F5A" w:rsidRDefault="00833F5A">
            <w:pPr>
              <w:spacing w:before="19"/>
              <w:ind w:left="50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Tea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6"/>
                <w:sz w:val="22"/>
                <w:szCs w:val="22"/>
              </w:rPr>
              <w:t>m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sz w:val="22"/>
                <w:szCs w:val="22"/>
              </w:rPr>
              <w:t>-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Bu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sz w:val="22"/>
                <w:szCs w:val="22"/>
              </w:rPr>
              <w:t>il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d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z w:val="22"/>
                <w:szCs w:val="22"/>
              </w:rPr>
              <w:t xml:space="preserve">g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5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z w:val="22"/>
                <w:szCs w:val="22"/>
              </w:rPr>
              <w:t>&amp;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3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Coach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z w:val="22"/>
                <w:szCs w:val="22"/>
              </w:rPr>
              <w:t>g</w:t>
            </w:r>
          </w:p>
        </w:tc>
        <w:tc>
          <w:tcPr>
            <w:tcW w:w="3093" w:type="dxa"/>
            <w:tcBorders>
              <w:top w:val="nil"/>
              <w:left w:val="nil"/>
              <w:bottom w:val="nil"/>
              <w:right w:val="nil"/>
            </w:tcBorders>
          </w:tcPr>
          <w:p w14:paraId="58E7FD4D" w14:textId="77777777" w:rsidR="00412CEA" w:rsidRPr="00833F5A" w:rsidRDefault="00833F5A">
            <w:pPr>
              <w:spacing w:before="19"/>
              <w:ind w:left="441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6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d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7"/>
                <w:sz w:val="22"/>
                <w:szCs w:val="22"/>
              </w:rPr>
              <w:t>m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25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14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3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8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26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14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47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25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v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8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67"/>
                <w:sz w:val="22"/>
                <w:szCs w:val="22"/>
              </w:rPr>
              <w:t>/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86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0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-11"/>
                <w:w w:val="164"/>
                <w:sz w:val="22"/>
                <w:szCs w:val="22"/>
              </w:rPr>
              <w:t>f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56"/>
                <w:sz w:val="22"/>
                <w:szCs w:val="22"/>
              </w:rPr>
              <w:t>f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7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78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4"/>
                <w:sz w:val="22"/>
                <w:szCs w:val="22"/>
              </w:rPr>
              <w:t>u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p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5"/>
                <w:w w:val="113"/>
                <w:sz w:val="22"/>
                <w:szCs w:val="22"/>
              </w:rPr>
              <w:t>p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33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30"/>
                <w:sz w:val="22"/>
                <w:szCs w:val="22"/>
              </w:rPr>
              <w:t>t</w:t>
            </w:r>
          </w:p>
        </w:tc>
      </w:tr>
      <w:tr w:rsidR="00833F5A" w:rsidRPr="00833F5A" w14:paraId="2FCD7431" w14:textId="77777777">
        <w:trPr>
          <w:trHeight w:hRule="exact" w:val="300"/>
        </w:trPr>
        <w:tc>
          <w:tcPr>
            <w:tcW w:w="2938" w:type="dxa"/>
            <w:tcBorders>
              <w:top w:val="nil"/>
              <w:left w:val="nil"/>
              <w:bottom w:val="nil"/>
              <w:right w:val="nil"/>
            </w:tcBorders>
          </w:tcPr>
          <w:p w14:paraId="6AA84236" w14:textId="77777777" w:rsidR="00412CEA" w:rsidRPr="00833F5A" w:rsidRDefault="00833F5A">
            <w:pPr>
              <w:spacing w:before="19"/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6"/>
                <w:sz w:val="22"/>
                <w:szCs w:val="22"/>
              </w:rPr>
              <w:t>Ap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5"/>
                <w:w w:val="106"/>
                <w:sz w:val="22"/>
                <w:szCs w:val="22"/>
              </w:rPr>
              <w:t>p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6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06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6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6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7"/>
                <w:w w:val="106"/>
                <w:sz w:val="22"/>
                <w:szCs w:val="22"/>
              </w:rPr>
              <w:t>m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6"/>
                <w:sz w:val="22"/>
                <w:szCs w:val="22"/>
              </w:rPr>
              <w:t>en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06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7"/>
                <w:w w:val="106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78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47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8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14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94"/>
                <w:sz w:val="22"/>
                <w:szCs w:val="22"/>
              </w:rPr>
              <w:t>g</w:t>
            </w:r>
          </w:p>
        </w:tc>
        <w:tc>
          <w:tcPr>
            <w:tcW w:w="3347" w:type="dxa"/>
            <w:tcBorders>
              <w:top w:val="nil"/>
              <w:left w:val="nil"/>
              <w:bottom w:val="nil"/>
              <w:right w:val="nil"/>
            </w:tcBorders>
          </w:tcPr>
          <w:p w14:paraId="54010CB9" w14:textId="77777777" w:rsidR="00412CEA" w:rsidRPr="00833F5A" w:rsidRDefault="00833F5A">
            <w:pPr>
              <w:spacing w:before="19"/>
              <w:ind w:left="49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6"/>
                <w:w w:val="111"/>
                <w:sz w:val="22"/>
                <w:szCs w:val="22"/>
              </w:rPr>
              <w:t>Q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11"/>
                <w:sz w:val="22"/>
                <w:szCs w:val="22"/>
              </w:rPr>
              <w:t>ua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11"/>
                <w:sz w:val="22"/>
                <w:szCs w:val="22"/>
              </w:rPr>
              <w:t>lit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11"/>
                <w:sz w:val="22"/>
                <w:szCs w:val="22"/>
              </w:rPr>
              <w:t>y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8"/>
                <w:w w:val="111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6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88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3"/>
                <w:sz w:val="22"/>
                <w:szCs w:val="22"/>
              </w:rPr>
              <w:t>s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u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26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4"/>
                <w:sz w:val="22"/>
                <w:szCs w:val="22"/>
              </w:rPr>
              <w:t>a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8"/>
                <w:sz w:val="22"/>
                <w:szCs w:val="22"/>
              </w:rPr>
              <w:t>c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67"/>
                <w:sz w:val="22"/>
                <w:szCs w:val="22"/>
              </w:rPr>
              <w:t>/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2"/>
                <w:sz w:val="22"/>
                <w:szCs w:val="22"/>
              </w:rPr>
              <w:t>C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8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26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14"/>
                <w:sz w:val="22"/>
                <w:szCs w:val="22"/>
              </w:rPr>
              <w:t>l</w:t>
            </w:r>
          </w:p>
        </w:tc>
        <w:tc>
          <w:tcPr>
            <w:tcW w:w="3093" w:type="dxa"/>
            <w:tcBorders>
              <w:top w:val="nil"/>
              <w:left w:val="nil"/>
              <w:bottom w:val="nil"/>
              <w:right w:val="nil"/>
            </w:tcBorders>
          </w:tcPr>
          <w:p w14:paraId="4751FFC1" w14:textId="77777777" w:rsidR="00412CEA" w:rsidRPr="00833F5A" w:rsidRDefault="00833F5A">
            <w:pPr>
              <w:spacing w:before="19"/>
              <w:ind w:left="456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93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v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04"/>
                <w:sz w:val="22"/>
                <w:szCs w:val="22"/>
              </w:rPr>
              <w:t>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8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26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109"/>
                <w:sz w:val="22"/>
                <w:szCs w:val="22"/>
              </w:rPr>
              <w:t>y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2"/>
                <w:sz w:val="22"/>
                <w:szCs w:val="22"/>
              </w:rPr>
              <w:t xml:space="preserve"> 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3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18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9"/>
                <w:sz w:val="22"/>
                <w:szCs w:val="22"/>
              </w:rPr>
              <w:t>de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26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14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4"/>
                <w:sz w:val="22"/>
                <w:szCs w:val="22"/>
              </w:rPr>
              <w:t>g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46"/>
                <w:sz w:val="22"/>
                <w:szCs w:val="22"/>
              </w:rPr>
              <w:t>/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5"/>
                <w:w w:val="104"/>
                <w:sz w:val="22"/>
                <w:szCs w:val="22"/>
              </w:rPr>
              <w:t>M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04"/>
                <w:sz w:val="22"/>
                <w:szCs w:val="22"/>
              </w:rPr>
              <w:t>on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5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3"/>
                <w:w w:val="130"/>
                <w:sz w:val="22"/>
                <w:szCs w:val="22"/>
              </w:rPr>
              <w:t>t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o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133"/>
                <w:sz w:val="22"/>
                <w:szCs w:val="22"/>
              </w:rPr>
              <w:t>r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2"/>
                <w:w w:val="114"/>
                <w:sz w:val="22"/>
                <w:szCs w:val="22"/>
              </w:rPr>
              <w:t>i</w:t>
            </w:r>
            <w:r w:rsidRPr="00833F5A">
              <w:rPr>
                <w:rFonts w:asciiTheme="minorHAnsi" w:eastAsia="Arial" w:hAnsiTheme="minorHAnsi" w:cstheme="minorHAnsi"/>
                <w:b/>
                <w:i/>
                <w:spacing w:val="4"/>
                <w:w w:val="99"/>
                <w:sz w:val="22"/>
                <w:szCs w:val="22"/>
              </w:rPr>
              <w:t>n</w:t>
            </w:r>
            <w:r w:rsidRPr="00833F5A">
              <w:rPr>
                <w:rFonts w:asciiTheme="minorHAnsi" w:eastAsia="Arial" w:hAnsiTheme="minorHAnsi" w:cstheme="minorHAnsi"/>
                <w:b/>
                <w:i/>
                <w:w w:val="94"/>
                <w:sz w:val="22"/>
                <w:szCs w:val="22"/>
              </w:rPr>
              <w:t>g</w:t>
            </w:r>
          </w:p>
        </w:tc>
      </w:tr>
    </w:tbl>
    <w:p w14:paraId="77EF56E9" w14:textId="77777777" w:rsidR="00412CEA" w:rsidRPr="00833F5A" w:rsidRDefault="00412CEA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33E6240D" w14:textId="77777777" w:rsidR="00412CEA" w:rsidRPr="00833F5A" w:rsidRDefault="00833F5A">
      <w:pPr>
        <w:ind w:left="4442" w:right="457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-2"/>
          <w:w w:val="101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1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b/>
          <w:spacing w:val="-1"/>
          <w:w w:val="86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w w:val="73"/>
          <w:sz w:val="22"/>
          <w:szCs w:val="22"/>
        </w:rPr>
        <w:t>S</w:t>
      </w:r>
    </w:p>
    <w:p w14:paraId="1F01E6DC" w14:textId="77777777" w:rsidR="00412CEA" w:rsidRPr="00833F5A" w:rsidRDefault="00833F5A">
      <w:pPr>
        <w:spacing w:before="9"/>
        <w:ind w:left="416" w:right="553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w w:val="64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9"/>
          <w:w w:val="6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4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6"/>
          <w:w w:val="14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0"/>
          <w:w w:val="8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ens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ug</w:t>
      </w:r>
      <w:r w:rsidRPr="00833F5A">
        <w:rPr>
          <w:rFonts w:asciiTheme="minorHAnsi" w:eastAsia="Arial" w:hAnsiTheme="minorHAnsi" w:cstheme="minorHAnsi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Th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Texa</w:t>
      </w:r>
      <w:r w:rsidRPr="00833F5A">
        <w:rPr>
          <w:rFonts w:asciiTheme="minorHAnsi" w:eastAsia="Arial" w:hAnsiTheme="minorHAnsi" w:cstheme="minorHAnsi"/>
          <w:w w:val="9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6"/>
          <w:w w:val="9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9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n</w:t>
      </w:r>
    </w:p>
    <w:p w14:paraId="27023B1F" w14:textId="77777777" w:rsidR="00412CEA" w:rsidRPr="00833F5A" w:rsidRDefault="00833F5A">
      <w:pPr>
        <w:ind w:left="1675" w:right="184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-6"/>
          <w:w w:val="95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6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: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8"/>
          <w:sz w:val="22"/>
          <w:szCs w:val="22"/>
        </w:rPr>
        <w:t>Passe</w:t>
      </w:r>
      <w:r w:rsidRPr="00833F5A">
        <w:rPr>
          <w:rFonts w:asciiTheme="minorHAnsi" w:eastAsia="Arial" w:hAnsiTheme="minorHAnsi" w:cstheme="minorHAnsi"/>
          <w:w w:val="88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8"/>
          <w:w w:val="8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ug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200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9</w:t>
      </w:r>
      <w:r w:rsidRPr="00833F5A">
        <w:rPr>
          <w:rFonts w:asciiTheme="minorHAnsi" w:eastAsia="Arial" w:hAnsiTheme="minorHAnsi" w:cstheme="minorHAnsi"/>
          <w:sz w:val="22"/>
          <w:szCs w:val="22"/>
        </w:rPr>
        <w:t>;</w:t>
      </w:r>
      <w:r w:rsidRPr="00833F5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1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: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6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edu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92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2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0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w w:val="76"/>
          <w:sz w:val="22"/>
          <w:szCs w:val="22"/>
        </w:rPr>
        <w:t>1</w:t>
      </w:r>
    </w:p>
    <w:p w14:paraId="1BA2ECC1" w14:textId="77777777" w:rsidR="00412CEA" w:rsidRPr="00833F5A" w:rsidRDefault="00412CEA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54616F72" w14:textId="77777777" w:rsidR="00412CEA" w:rsidRPr="00833F5A" w:rsidRDefault="00833F5A">
      <w:pPr>
        <w:ind w:left="4566" w:right="469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b/>
          <w:spacing w:val="-1"/>
          <w:w w:val="86"/>
          <w:sz w:val="22"/>
          <w:szCs w:val="22"/>
        </w:rPr>
        <w:t>CA</w:t>
      </w:r>
      <w:r w:rsidRPr="00833F5A">
        <w:rPr>
          <w:rFonts w:asciiTheme="minorHAnsi" w:eastAsia="Arial" w:hAnsiTheme="minorHAnsi" w:cstheme="minorHAnsi"/>
          <w:b/>
          <w:w w:val="10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w w:val="83"/>
          <w:sz w:val="22"/>
          <w:szCs w:val="22"/>
        </w:rPr>
        <w:t>N</w:t>
      </w:r>
    </w:p>
    <w:p w14:paraId="38FD3F42" w14:textId="77777777" w:rsidR="00412CEA" w:rsidRPr="00833F5A" w:rsidRDefault="00833F5A">
      <w:pPr>
        <w:spacing w:before="33"/>
        <w:ind w:left="536" w:right="66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5"/>
          <w:w w:val="8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4"/>
          <w:w w:val="8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8"/>
          <w:w w:val="9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5"/>
          <w:w w:val="110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4"/>
          <w:w w:val="130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spacing w:val="5"/>
          <w:w w:val="9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5"/>
          <w:w w:val="87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b/>
          <w:w w:val="101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pacing w:val="4"/>
          <w:w w:val="10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6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w w:val="104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24"/>
          <w:w w:val="10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5"/>
          <w:w w:val="8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spacing w:val="6"/>
          <w:w w:val="11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4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4"/>
          <w:w w:val="12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2"/>
          <w:w w:val="10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w w:val="117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b/>
          <w:spacing w:val="6"/>
          <w:w w:val="117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ca</w:t>
      </w:r>
      <w:r w:rsidRPr="00833F5A">
        <w:rPr>
          <w:rFonts w:asciiTheme="minorHAnsi" w:eastAsia="Arial" w:hAnsiTheme="minorHAnsi" w:cstheme="minorHAnsi"/>
          <w:b/>
          <w:spacing w:val="4"/>
          <w:w w:val="130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w w:val="105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ec</w:t>
      </w:r>
      <w:r w:rsidRPr="00833F5A">
        <w:rPr>
          <w:rFonts w:asciiTheme="minorHAnsi" w:eastAsia="Arial" w:hAnsiTheme="minorHAnsi" w:cstheme="minorHAnsi"/>
          <w:b/>
          <w:spacing w:val="6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pacing w:val="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og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b/>
          <w:spacing w:val="3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83"/>
          <w:sz w:val="22"/>
          <w:szCs w:val="22"/>
        </w:rPr>
        <w:t>Sa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34"/>
          <w:w w:val="8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J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un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29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29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</w:p>
    <w:p w14:paraId="66708E75" w14:textId="77777777" w:rsidR="00412CEA" w:rsidRPr="00833F5A" w:rsidRDefault="00833F5A">
      <w:pPr>
        <w:ind w:left="1771" w:right="189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5"/>
          <w:w w:val="96"/>
          <w:sz w:val="22"/>
          <w:szCs w:val="22"/>
        </w:rPr>
        <w:t>Pa</w:t>
      </w:r>
      <w:r w:rsidRPr="00833F5A">
        <w:rPr>
          <w:rFonts w:asciiTheme="minorHAnsi" w:eastAsia="Arial" w:hAnsiTheme="minorHAnsi" w:cstheme="minorHAnsi"/>
          <w:b/>
          <w:spacing w:val="4"/>
          <w:w w:val="96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5"/>
          <w:w w:val="96"/>
          <w:sz w:val="22"/>
          <w:szCs w:val="22"/>
        </w:rPr>
        <w:t>ad</w:t>
      </w:r>
      <w:r w:rsidRPr="00833F5A">
        <w:rPr>
          <w:rFonts w:asciiTheme="minorHAnsi" w:eastAsia="Arial" w:hAnsiTheme="minorHAnsi" w:cstheme="minorHAnsi"/>
          <w:b/>
          <w:spacing w:val="6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5"/>
          <w:w w:val="96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w w:val="9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pacing w:val="34"/>
          <w:w w:val="9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8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4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 xml:space="preserve">l 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6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b/>
          <w:spacing w:val="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5"/>
          <w:w w:val="7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hoo</w:t>
      </w:r>
      <w:r w:rsidRPr="00833F5A">
        <w:rPr>
          <w:rFonts w:asciiTheme="minorHAnsi" w:eastAsia="Arial" w:hAnsiTheme="minorHAnsi" w:cstheme="minorHAnsi"/>
          <w:b/>
          <w:w w:val="9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w w:val="76"/>
          <w:sz w:val="22"/>
          <w:szCs w:val="22"/>
        </w:rPr>
        <w:t xml:space="preserve">- </w:t>
      </w:r>
      <w:r w:rsidRPr="00833F5A">
        <w:rPr>
          <w:rFonts w:asciiTheme="minorHAnsi" w:eastAsia="Arial" w:hAnsiTheme="minorHAnsi" w:cstheme="minorHAnsi"/>
          <w:b/>
          <w:spacing w:val="13"/>
          <w:w w:val="7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ad</w:t>
      </w:r>
      <w:r w:rsidRPr="00833F5A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6"/>
          <w:sz w:val="22"/>
          <w:szCs w:val="22"/>
        </w:rPr>
        <w:t>xas</w:t>
      </w:r>
      <w:r w:rsidRPr="00833F5A">
        <w:rPr>
          <w:rFonts w:asciiTheme="minorHAnsi" w:eastAsia="Arial" w:hAnsiTheme="minorHAnsi" w:cstheme="minorHAnsi"/>
          <w:w w:val="96"/>
          <w:sz w:val="22"/>
          <w:szCs w:val="22"/>
        </w:rPr>
        <w:t>;</w:t>
      </w:r>
      <w:r w:rsidRPr="00833F5A">
        <w:rPr>
          <w:rFonts w:asciiTheme="minorHAnsi" w:eastAsia="Arial" w:hAnsiTheme="minorHAnsi" w:cstheme="minorHAnsi"/>
          <w:spacing w:val="43"/>
          <w:w w:val="9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ua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: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2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00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7</w:t>
      </w:r>
    </w:p>
    <w:p w14:paraId="07160349" w14:textId="77777777" w:rsidR="00412CEA" w:rsidRPr="00833F5A" w:rsidRDefault="00412CEA">
      <w:pPr>
        <w:spacing w:before="14" w:line="240" w:lineRule="exact"/>
        <w:rPr>
          <w:rFonts w:asciiTheme="minorHAnsi" w:hAnsiTheme="minorHAnsi" w:cstheme="minorHAnsi"/>
          <w:sz w:val="22"/>
          <w:szCs w:val="22"/>
        </w:rPr>
      </w:pPr>
    </w:p>
    <w:p w14:paraId="7288C6C2" w14:textId="77777777" w:rsidR="00412CEA" w:rsidRPr="00833F5A" w:rsidRDefault="00833F5A">
      <w:pPr>
        <w:ind w:left="3990" w:right="411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REL</w:t>
      </w:r>
      <w:r w:rsidRPr="00833F5A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2"/>
          <w:w w:val="92"/>
          <w:sz w:val="22"/>
          <w:szCs w:val="22"/>
        </w:rPr>
        <w:t>VA</w:t>
      </w:r>
      <w:r w:rsidRPr="00833F5A">
        <w:rPr>
          <w:rFonts w:asciiTheme="minorHAnsi" w:eastAsia="Arial" w:hAnsiTheme="minorHAnsi" w:cstheme="minorHAnsi"/>
          <w:b/>
          <w:spacing w:val="-1"/>
          <w:w w:val="9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w w:val="9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15"/>
          <w:w w:val="9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CO</w:t>
      </w:r>
      <w:r w:rsidRPr="00833F5A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UR</w:t>
      </w:r>
      <w:r w:rsidRPr="00833F5A">
        <w:rPr>
          <w:rFonts w:asciiTheme="minorHAnsi" w:eastAsia="Arial" w:hAnsiTheme="minorHAnsi" w:cstheme="minorHAnsi"/>
          <w:b/>
          <w:spacing w:val="-1"/>
          <w:w w:val="7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-1"/>
          <w:w w:val="8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3"/>
          <w:w w:val="98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-1"/>
          <w:w w:val="8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w w:val="83"/>
          <w:sz w:val="22"/>
          <w:szCs w:val="22"/>
        </w:rPr>
        <w:t>K</w:t>
      </w:r>
    </w:p>
    <w:p w14:paraId="043DE602" w14:textId="77777777" w:rsidR="00412CEA" w:rsidRPr="00833F5A" w:rsidRDefault="00833F5A">
      <w:pPr>
        <w:spacing w:before="9"/>
        <w:ind w:left="495" w:right="62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w w:val="64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4"/>
          <w:w w:val="6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nc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que</w:t>
      </w:r>
      <w:r w:rsidRPr="00833F5A">
        <w:rPr>
          <w:rFonts w:asciiTheme="minorHAnsi" w:eastAsia="Arial" w:hAnsiTheme="minorHAnsi" w:cstheme="minorHAnsi"/>
          <w:spacing w:val="-5"/>
          <w:w w:val="12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28"/>
          <w:sz w:val="22"/>
          <w:szCs w:val="22"/>
        </w:rPr>
        <w:t>•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ce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4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4"/>
          <w:w w:val="6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nce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&amp;</w:t>
      </w:r>
      <w:r w:rsidRPr="00833F5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</w:p>
    <w:p w14:paraId="55AD92FF" w14:textId="77777777" w:rsidR="00412CEA" w:rsidRPr="00833F5A" w:rsidRDefault="00833F5A">
      <w:pPr>
        <w:ind w:left="1608" w:right="175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w w:val="71"/>
          <w:sz w:val="22"/>
          <w:szCs w:val="22"/>
        </w:rPr>
        <w:t>•</w:t>
      </w:r>
      <w:r w:rsidRPr="00833F5A">
        <w:rPr>
          <w:rFonts w:asciiTheme="minorHAnsi" w:eastAsia="Arial" w:hAnsiTheme="minorHAnsi" w:cstheme="minorHAnsi"/>
          <w:spacing w:val="31"/>
          <w:w w:val="7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pp</w:t>
      </w:r>
      <w:r w:rsidRPr="00833F5A">
        <w:rPr>
          <w:rFonts w:asciiTheme="minorHAnsi" w:eastAsia="Arial" w:hAnsiTheme="minorHAnsi" w:cstheme="minorHAnsi"/>
          <w:w w:val="129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29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7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80"/>
          <w:sz w:val="22"/>
          <w:szCs w:val="22"/>
        </w:rPr>
        <w:t>/</w:t>
      </w:r>
      <w:r w:rsidRPr="00833F5A">
        <w:rPr>
          <w:rFonts w:asciiTheme="minorHAnsi" w:eastAsia="Arial" w:hAnsiTheme="minorHAnsi" w:cstheme="minorHAnsi"/>
          <w:spacing w:val="-4"/>
          <w:w w:val="8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no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36"/>
          <w:sz w:val="22"/>
          <w:szCs w:val="22"/>
        </w:rPr>
        <w:t xml:space="preserve">I   </w:t>
      </w:r>
      <w:r w:rsidRPr="00833F5A">
        <w:rPr>
          <w:rFonts w:asciiTheme="minorHAnsi" w:eastAsia="Arial" w:hAnsiTheme="minorHAnsi" w:cstheme="minorHAnsi"/>
          <w:spacing w:val="11"/>
          <w:w w:val="3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4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4"/>
          <w:w w:val="6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36"/>
          <w:sz w:val="22"/>
          <w:szCs w:val="22"/>
        </w:rPr>
        <w:t xml:space="preserve">I   </w:t>
      </w:r>
      <w:r w:rsidRPr="00833F5A">
        <w:rPr>
          <w:rFonts w:asciiTheme="minorHAnsi" w:eastAsia="Arial" w:hAnsiTheme="minorHAnsi" w:cstheme="minorHAnsi"/>
          <w:spacing w:val="11"/>
          <w:w w:val="3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&amp;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"/>
          <w:w w:val="7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72"/>
          <w:sz w:val="22"/>
          <w:szCs w:val="22"/>
        </w:rPr>
        <w:t>I</w:t>
      </w:r>
    </w:p>
    <w:p w14:paraId="7EED2A48" w14:textId="77777777" w:rsidR="00412CEA" w:rsidRPr="00833F5A" w:rsidRDefault="00833F5A">
      <w:pPr>
        <w:spacing w:before="5"/>
        <w:ind w:left="1743" w:right="186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w w:val="71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1"/>
          <w:w w:val="7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&amp;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eo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4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14"/>
          <w:w w:val="6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1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da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</w:p>
    <w:p w14:paraId="6B7C10B4" w14:textId="77777777" w:rsidR="00412CEA" w:rsidRPr="00833F5A" w:rsidRDefault="00833F5A">
      <w:pPr>
        <w:ind w:left="1743" w:right="186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w w:val="64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19"/>
          <w:w w:val="6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"/>
          <w:w w:val="7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6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Theo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71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2"/>
          <w:w w:val="7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</w:p>
    <w:p w14:paraId="1199AFAC" w14:textId="77777777" w:rsidR="00412CEA" w:rsidRPr="00833F5A" w:rsidRDefault="00833F5A">
      <w:pPr>
        <w:spacing w:line="220" w:lineRule="exact"/>
        <w:ind w:left="951" w:right="1083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w w:val="71"/>
          <w:position w:val="-1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6"/>
          <w:w w:val="71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5"/>
          <w:position w:val="-1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27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23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5"/>
          <w:position w:val="-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2"/>
          <w:w w:val="135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2"/>
          <w:w w:val="123"/>
          <w:position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44"/>
          <w:position w:val="-1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83"/>
          <w:position w:val="-1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46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12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position w:val="-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w w:val="123"/>
          <w:position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23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position w:val="-1"/>
          <w:sz w:val="22"/>
          <w:szCs w:val="22"/>
        </w:rPr>
        <w:t>&amp;</w:t>
      </w:r>
      <w:r w:rsidRPr="00833F5A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2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35"/>
          <w:position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53"/>
          <w:position w:val="-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8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eo</w:t>
      </w:r>
      <w:r w:rsidRPr="00833F5A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position w:val="-1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32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4"/>
          <w:position w:val="-1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14"/>
          <w:w w:val="64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8"/>
          <w:position w:val="-1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23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10"/>
          <w:position w:val="-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2"/>
          <w:w w:val="135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2"/>
          <w:w w:val="135"/>
          <w:position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44"/>
          <w:position w:val="-1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67"/>
          <w:position w:val="-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5"/>
          <w:position w:val="-1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-2"/>
          <w:w w:val="135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89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3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9"/>
          <w:position w:val="-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4"/>
          <w:position w:val="-1"/>
          <w:sz w:val="22"/>
          <w:szCs w:val="22"/>
        </w:rPr>
        <w:t xml:space="preserve">• </w:t>
      </w:r>
      <w:r w:rsidRPr="00833F5A">
        <w:rPr>
          <w:rFonts w:asciiTheme="minorHAnsi" w:eastAsia="Arial" w:hAnsiTheme="minorHAnsi" w:cstheme="minorHAnsi"/>
          <w:spacing w:val="9"/>
          <w:w w:val="64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67"/>
          <w:position w:val="-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23"/>
          <w:position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85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3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76"/>
          <w:position w:val="-1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position w:val="-1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35"/>
          <w:position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op</w:t>
      </w:r>
      <w:r w:rsidRPr="00833F5A">
        <w:rPr>
          <w:rFonts w:asciiTheme="minorHAnsi" w:eastAsia="Arial" w:hAnsiTheme="minorHAnsi" w:cstheme="minorHAnsi"/>
          <w:spacing w:val="-7"/>
          <w:w w:val="102"/>
          <w:position w:val="-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44"/>
          <w:position w:val="-1"/>
          <w:sz w:val="22"/>
          <w:szCs w:val="22"/>
        </w:rPr>
        <w:t>t</w:t>
      </w:r>
    </w:p>
    <w:p w14:paraId="4FF50AB6" w14:textId="77777777" w:rsidR="00412CEA" w:rsidRPr="00833F5A" w:rsidRDefault="00412CEA">
      <w:pPr>
        <w:spacing w:before="3" w:line="180" w:lineRule="exact"/>
        <w:rPr>
          <w:rFonts w:asciiTheme="minorHAnsi" w:hAnsiTheme="minorHAnsi" w:cstheme="minorHAnsi"/>
          <w:sz w:val="22"/>
          <w:szCs w:val="22"/>
        </w:rPr>
        <w:sectPr w:rsidR="00412CEA" w:rsidRPr="00833F5A">
          <w:pgSz w:w="12240" w:h="15840"/>
          <w:pgMar w:top="1040" w:right="900" w:bottom="0" w:left="1040" w:header="720" w:footer="720" w:gutter="0"/>
          <w:cols w:space="720"/>
        </w:sectPr>
      </w:pPr>
    </w:p>
    <w:p w14:paraId="06A8CEEC" w14:textId="77777777" w:rsidR="00412CEA" w:rsidRPr="00833F5A" w:rsidRDefault="00412CEA">
      <w:pPr>
        <w:spacing w:before="17" w:line="260" w:lineRule="exact"/>
        <w:rPr>
          <w:rFonts w:asciiTheme="minorHAnsi" w:hAnsiTheme="minorHAnsi" w:cstheme="minorHAnsi"/>
          <w:sz w:val="22"/>
          <w:szCs w:val="22"/>
        </w:rPr>
      </w:pPr>
    </w:p>
    <w:p w14:paraId="1516EF4E" w14:textId="77777777" w:rsidR="00412CEA" w:rsidRPr="00833F5A" w:rsidRDefault="00833F5A">
      <w:pPr>
        <w:spacing w:line="200" w:lineRule="exact"/>
        <w:ind w:left="117" w:right="-47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AB</w:t>
      </w:r>
      <w:r w:rsidRPr="00833F5A">
        <w:rPr>
          <w:rFonts w:asciiTheme="minorHAnsi" w:eastAsia="Arial" w:hAnsiTheme="minorHAnsi" w:cstheme="minorHAnsi"/>
          <w:b/>
          <w:position w:val="-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6"/>
          <w:w w:val="84"/>
          <w:position w:val="-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spacing w:val="6"/>
          <w:w w:val="108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8"/>
          <w:w w:val="103"/>
          <w:position w:val="-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6"/>
          <w:w w:val="108"/>
          <w:position w:val="-1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b/>
          <w:spacing w:val="5"/>
          <w:w w:val="110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w w:val="110"/>
          <w:position w:val="-1"/>
          <w:sz w:val="22"/>
          <w:szCs w:val="22"/>
        </w:rPr>
        <w:t>y</w:t>
      </w:r>
    </w:p>
    <w:p w14:paraId="2BE74653" w14:textId="77777777" w:rsidR="00412CEA" w:rsidRPr="00833F5A" w:rsidRDefault="00833F5A">
      <w:pPr>
        <w:spacing w:before="37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eastAsia="Arial" w:hAnsiTheme="minorHAnsi" w:cstheme="minorHAnsi"/>
          <w:b/>
          <w:spacing w:val="-2"/>
          <w:w w:val="89"/>
          <w:sz w:val="22"/>
          <w:szCs w:val="22"/>
        </w:rPr>
        <w:t>PROF</w:t>
      </w:r>
      <w:r w:rsidRPr="00833F5A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ESSI</w:t>
      </w:r>
      <w:r w:rsidRPr="00833F5A">
        <w:rPr>
          <w:rFonts w:asciiTheme="minorHAnsi" w:eastAsia="Arial" w:hAnsiTheme="minorHAnsi" w:cstheme="minorHAnsi"/>
          <w:b/>
          <w:spacing w:val="-3"/>
          <w:w w:val="8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pacing w:val="-2"/>
          <w:w w:val="8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w w:val="89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spacing w:val="29"/>
          <w:w w:val="8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2"/>
          <w:w w:val="98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b/>
          <w:spacing w:val="-1"/>
          <w:w w:val="85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-1"/>
          <w:w w:val="88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2"/>
          <w:w w:val="90"/>
          <w:sz w:val="22"/>
          <w:szCs w:val="22"/>
        </w:rPr>
        <w:t>ENC</w:t>
      </w:r>
      <w:r w:rsidRPr="00833F5A">
        <w:rPr>
          <w:rFonts w:asciiTheme="minorHAnsi" w:eastAsia="Arial" w:hAnsiTheme="minorHAnsi" w:cstheme="minorHAnsi"/>
          <w:b/>
          <w:w w:val="77"/>
          <w:sz w:val="22"/>
          <w:szCs w:val="22"/>
        </w:rPr>
        <w:t>E</w:t>
      </w:r>
    </w:p>
    <w:p w14:paraId="6281A076" w14:textId="77777777" w:rsidR="00412CEA" w:rsidRPr="00833F5A" w:rsidRDefault="00833F5A">
      <w:pPr>
        <w:spacing w:before="33" w:line="200" w:lineRule="exact"/>
        <w:ind w:left="456"/>
        <w:rPr>
          <w:rFonts w:asciiTheme="minorHAnsi" w:eastAsia="Arial" w:hAnsiTheme="minorHAnsi" w:cstheme="minorHAnsi"/>
          <w:sz w:val="22"/>
          <w:szCs w:val="22"/>
        </w:rPr>
        <w:sectPr w:rsidR="00412CEA" w:rsidRPr="00833F5A">
          <w:type w:val="continuous"/>
          <w:pgSz w:w="12240" w:h="15840"/>
          <w:pgMar w:top="1040" w:right="900" w:bottom="0" w:left="1040" w:header="720" w:footer="720" w:gutter="0"/>
          <w:cols w:num="2" w:space="720" w:equalWidth="0">
            <w:col w:w="1451" w:space="2467"/>
            <w:col w:w="6382"/>
          </w:cols>
        </w:sectPr>
      </w:pPr>
      <w:r w:rsidRPr="00833F5A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position w:val="-1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b/>
          <w:spacing w:val="32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8"/>
          <w:position w:val="-1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, </w:t>
      </w:r>
      <w:r w:rsidRPr="00833F5A">
        <w:rPr>
          <w:rFonts w:asciiTheme="minorHAnsi" w:eastAsia="Arial" w:hAnsiTheme="minorHAnsi" w:cstheme="minorHAnsi"/>
          <w:b/>
          <w:spacing w:val="43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7"/>
          <w:position w:val="-1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A                                       </w:t>
      </w:r>
      <w:r w:rsidRPr="00833F5A">
        <w:rPr>
          <w:rFonts w:asciiTheme="minorHAnsi" w:eastAsia="Arial" w:hAnsiTheme="minorHAnsi" w:cstheme="minorHAnsi"/>
          <w:b/>
          <w:spacing w:val="15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7"/>
          <w:position w:val="-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position w:val="-1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b/>
          <w:spacing w:val="45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2</w:t>
      </w:r>
      <w:r w:rsidRPr="00833F5A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00</w:t>
      </w:r>
      <w:r w:rsidRPr="00833F5A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8 </w:t>
      </w:r>
      <w:r w:rsidRPr="00833F5A">
        <w:rPr>
          <w:rFonts w:asciiTheme="minorHAnsi" w:eastAsia="Arial" w:hAnsiTheme="minorHAnsi" w:cstheme="minorHAnsi"/>
          <w:b/>
          <w:spacing w:val="26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position w:val="-1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b/>
          <w:spacing w:val="29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6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pacing w:val="5"/>
          <w:position w:val="-1"/>
          <w:sz w:val="22"/>
          <w:szCs w:val="22"/>
        </w:rPr>
        <w:t>ug</w:t>
      </w:r>
      <w:r w:rsidRPr="00833F5A">
        <w:rPr>
          <w:rFonts w:asciiTheme="minorHAnsi" w:eastAsia="Arial" w:hAnsiTheme="minorHAnsi" w:cstheme="minorHAnsi"/>
          <w:b/>
          <w:position w:val="-1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b/>
          <w:spacing w:val="48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5"/>
          <w:w w:val="101"/>
          <w:position w:val="-1"/>
          <w:sz w:val="22"/>
          <w:szCs w:val="22"/>
        </w:rPr>
        <w:t>2</w:t>
      </w:r>
      <w:r w:rsidRPr="00833F5A">
        <w:rPr>
          <w:rFonts w:asciiTheme="minorHAnsi" w:eastAsia="Arial" w:hAnsiTheme="minorHAnsi" w:cstheme="minorHAnsi"/>
          <w:b/>
          <w:spacing w:val="6"/>
          <w:w w:val="128"/>
          <w:position w:val="-1"/>
          <w:sz w:val="22"/>
          <w:szCs w:val="22"/>
        </w:rPr>
        <w:t>0</w:t>
      </w:r>
      <w:r w:rsidRPr="00833F5A">
        <w:rPr>
          <w:rFonts w:asciiTheme="minorHAnsi" w:eastAsia="Arial" w:hAnsiTheme="minorHAnsi" w:cstheme="minorHAnsi"/>
          <w:b/>
          <w:spacing w:val="5"/>
          <w:w w:val="105"/>
          <w:position w:val="-1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b/>
          <w:w w:val="82"/>
          <w:position w:val="-1"/>
          <w:sz w:val="22"/>
          <w:szCs w:val="22"/>
        </w:rPr>
        <w:t>1</w:t>
      </w:r>
    </w:p>
    <w:p w14:paraId="21F5C58E" w14:textId="13948CFF" w:rsidR="00412CEA" w:rsidRPr="00833F5A" w:rsidRDefault="00833F5A">
      <w:pPr>
        <w:spacing w:before="18"/>
        <w:ind w:left="122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i/>
          <w:spacing w:val="-4"/>
          <w:w w:val="86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i/>
          <w:spacing w:val="-4"/>
          <w:w w:val="103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i/>
          <w:spacing w:val="-5"/>
          <w:w w:val="11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i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i/>
          <w:spacing w:val="-4"/>
          <w:w w:val="103"/>
          <w:sz w:val="22"/>
          <w:szCs w:val="22"/>
        </w:rPr>
        <w:t>og</w:t>
      </w:r>
      <w:r w:rsidRPr="00833F5A">
        <w:rPr>
          <w:rFonts w:asciiTheme="minorHAnsi" w:eastAsia="Arial" w:hAnsiTheme="minorHAnsi" w:cstheme="minorHAnsi"/>
          <w:i/>
          <w:spacing w:val="-4"/>
          <w:w w:val="13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i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i/>
          <w:spacing w:val="-5"/>
          <w:w w:val="112"/>
          <w:sz w:val="22"/>
          <w:szCs w:val="22"/>
        </w:rPr>
        <w:t>ph</w:t>
      </w:r>
      <w:r w:rsidRPr="00833F5A">
        <w:rPr>
          <w:rFonts w:asciiTheme="minorHAnsi" w:eastAsia="Arial" w:hAnsiTheme="minorHAnsi" w:cstheme="minorHAnsi"/>
          <w:i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i/>
          <w:spacing w:val="16"/>
          <w:w w:val="14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i/>
          <w:w w:val="117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i/>
          <w:spacing w:val="-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i/>
          <w:spacing w:val="-3"/>
          <w:w w:val="7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i/>
          <w:spacing w:val="-4"/>
          <w:w w:val="107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i/>
          <w:spacing w:val="2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i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i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i/>
          <w:spacing w:val="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i/>
          <w:spacing w:val="-4"/>
          <w:w w:val="9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i/>
          <w:spacing w:val="-4"/>
          <w:w w:val="9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i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i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i/>
          <w:w w:val="11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i/>
          <w:spacing w:val="-6"/>
          <w:w w:val="11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i/>
          <w:spacing w:val="-4"/>
          <w:w w:val="107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i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i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i/>
          <w:spacing w:val="-3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i/>
          <w:w w:val="12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i/>
          <w:spacing w:val="-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i/>
          <w:spacing w:val="-5"/>
          <w:w w:val="8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i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i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i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i/>
          <w:spacing w:val="-4"/>
          <w:w w:val="116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i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i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i/>
          <w:spacing w:val="-4"/>
          <w:w w:val="107"/>
          <w:sz w:val="22"/>
          <w:szCs w:val="22"/>
        </w:rPr>
        <w:t>on</w:t>
      </w:r>
      <w:r w:rsidRPr="00833F5A">
        <w:rPr>
          <w:rFonts w:asciiTheme="minorHAnsi" w:eastAsia="Arial" w:hAnsiTheme="minorHAnsi" w:cstheme="minorHAnsi"/>
          <w:i/>
          <w:spacing w:val="-2"/>
          <w:w w:val="14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i/>
          <w:spacing w:val="-4"/>
          <w:w w:val="9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i/>
          <w:w w:val="144"/>
          <w:sz w:val="22"/>
          <w:szCs w:val="22"/>
        </w:rPr>
        <w:t>t</w:t>
      </w:r>
    </w:p>
    <w:p w14:paraId="6CA8A7A2" w14:textId="77777777" w:rsidR="00412CEA" w:rsidRPr="00833F5A" w:rsidRDefault="00833F5A">
      <w:pPr>
        <w:tabs>
          <w:tab w:val="left" w:pos="840"/>
        </w:tabs>
        <w:spacing w:before="15"/>
        <w:ind w:left="842" w:right="235" w:hanging="350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z w:val="22"/>
          <w:szCs w:val="22"/>
        </w:rPr>
        <w:t>•</w:t>
      </w:r>
      <w:r w:rsidRPr="00833F5A">
        <w:rPr>
          <w:rFonts w:asciiTheme="minorHAnsi" w:eastAsia="Arial" w:hAnsiTheme="minorHAnsi" w:cstheme="minorHAnsi"/>
          <w:sz w:val="22"/>
          <w:szCs w:val="22"/>
        </w:rPr>
        <w:tab/>
      </w:r>
      <w:r w:rsidRPr="00833F5A">
        <w:rPr>
          <w:rFonts w:asciiTheme="minorHAnsi" w:eastAsia="Arial" w:hAnsiTheme="minorHAnsi" w:cstheme="minorHAnsi"/>
          <w:spacing w:val="-4"/>
          <w:w w:val="75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11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8"/>
          <w:w w:val="11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 xml:space="preserve">a </w:t>
      </w:r>
      <w:r w:rsidRPr="00833F5A">
        <w:rPr>
          <w:rFonts w:asciiTheme="minorHAnsi" w:eastAsia="Arial" w:hAnsiTheme="minorHAnsi" w:cstheme="minorHAnsi"/>
          <w:spacing w:val="9"/>
          <w:w w:val="8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833F5A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71"/>
          <w:sz w:val="22"/>
          <w:szCs w:val="22"/>
        </w:rPr>
        <w:t>/</w:t>
      </w:r>
      <w:r w:rsidRPr="00833F5A">
        <w:rPr>
          <w:rFonts w:asciiTheme="minorHAnsi" w:eastAsia="Arial" w:hAnsiTheme="minorHAnsi" w:cstheme="minorHAnsi"/>
          <w:w w:val="117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6"/>
          <w:w w:val="117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1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17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6"/>
          <w:w w:val="117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128"/>
          <w:sz w:val="22"/>
          <w:szCs w:val="22"/>
        </w:rPr>
        <w:t>fi</w:t>
      </w:r>
      <w:r w:rsidRPr="00833F5A">
        <w:rPr>
          <w:rFonts w:asciiTheme="minorHAnsi" w:eastAsia="Arial" w:hAnsiTheme="minorHAnsi" w:cstheme="minorHAnsi"/>
          <w:spacing w:val="-7"/>
          <w:w w:val="128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ng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il </w:t>
      </w:r>
      <w:r w:rsidRPr="00833F5A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 xml:space="preserve">,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qu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7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7"/>
          <w:w w:val="171"/>
          <w:sz w:val="22"/>
          <w:szCs w:val="22"/>
        </w:rPr>
        <w:t>/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;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91"/>
          <w:sz w:val="22"/>
          <w:szCs w:val="22"/>
        </w:rPr>
        <w:t>su</w:t>
      </w:r>
      <w:r w:rsidRPr="00833F5A">
        <w:rPr>
          <w:rFonts w:asciiTheme="minorHAnsi" w:eastAsia="Arial" w:hAnsiTheme="minorHAnsi" w:cstheme="minorHAnsi"/>
          <w:spacing w:val="-6"/>
          <w:w w:val="9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w w:val="9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6"/>
          <w:w w:val="9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5"/>
          <w:w w:val="115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.</w:t>
      </w:r>
    </w:p>
    <w:p w14:paraId="1D33E3E5" w14:textId="77777777" w:rsidR="00412CEA" w:rsidRPr="00833F5A" w:rsidRDefault="00833F5A">
      <w:pPr>
        <w:tabs>
          <w:tab w:val="left" w:pos="840"/>
        </w:tabs>
        <w:spacing w:line="245" w:lineRule="auto"/>
        <w:ind w:left="846" w:right="224" w:hanging="355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z w:val="22"/>
          <w:szCs w:val="22"/>
        </w:rPr>
        <w:t>•</w:t>
      </w:r>
      <w:r w:rsidRPr="00833F5A">
        <w:rPr>
          <w:rFonts w:asciiTheme="minorHAnsi" w:eastAsia="Arial" w:hAnsiTheme="minorHAnsi" w:cstheme="minorHAnsi"/>
          <w:sz w:val="22"/>
          <w:szCs w:val="22"/>
        </w:rPr>
        <w:tab/>
      </w:r>
      <w:r w:rsidRPr="00833F5A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1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;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q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bo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oke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pp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6"/>
          <w:w w:val="9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.</w:t>
      </w:r>
    </w:p>
    <w:p w14:paraId="6ABA8D59" w14:textId="77777777" w:rsidR="00412CEA" w:rsidRPr="00833F5A" w:rsidRDefault="00833F5A">
      <w:pPr>
        <w:spacing w:line="220" w:lineRule="exact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833F5A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5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833F5A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5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833F5A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71"/>
          <w:sz w:val="22"/>
          <w:szCs w:val="22"/>
        </w:rPr>
        <w:t>/</w:t>
      </w:r>
      <w:r w:rsidRPr="00833F5A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du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z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;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qu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</w:p>
    <w:p w14:paraId="11CD8246" w14:textId="77777777" w:rsidR="00412CEA" w:rsidRPr="00833F5A" w:rsidRDefault="00833F5A">
      <w:pPr>
        <w:spacing w:before="5"/>
        <w:ind w:left="842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-3"/>
          <w:w w:val="10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15"/>
          <w:w w:val="10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ee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w w:val="10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5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.</w:t>
      </w:r>
    </w:p>
    <w:p w14:paraId="140B8356" w14:textId="77777777" w:rsidR="00412CEA" w:rsidRPr="00833F5A" w:rsidRDefault="00833F5A">
      <w:pPr>
        <w:tabs>
          <w:tab w:val="left" w:pos="840"/>
        </w:tabs>
        <w:ind w:left="846" w:right="219" w:hanging="355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z w:val="22"/>
          <w:szCs w:val="22"/>
        </w:rPr>
        <w:t>•</w:t>
      </w:r>
      <w:r w:rsidRPr="00833F5A">
        <w:rPr>
          <w:rFonts w:asciiTheme="minorHAnsi" w:eastAsia="Arial" w:hAnsiTheme="minorHAnsi" w:cstheme="minorHAnsi"/>
          <w:sz w:val="22"/>
          <w:szCs w:val="22"/>
        </w:rPr>
        <w:tab/>
      </w:r>
      <w:r w:rsidRPr="00833F5A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6"/>
          <w:w w:val="14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107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 </w:t>
      </w:r>
      <w:r w:rsidRPr="00833F5A">
        <w:rPr>
          <w:rFonts w:asciiTheme="minorHAnsi" w:eastAsia="Arial" w:hAnsiTheme="minorHAnsi" w:cstheme="minorHAnsi"/>
          <w:spacing w:val="-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 xml:space="preserve">o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res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.</w:t>
      </w:r>
    </w:p>
    <w:p w14:paraId="18BA2DCC" w14:textId="77777777" w:rsidR="00412CEA" w:rsidRPr="00833F5A" w:rsidRDefault="00833F5A">
      <w:pPr>
        <w:spacing w:before="23"/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i/>
          <w:spacing w:val="1"/>
          <w:w w:val="83"/>
          <w:sz w:val="22"/>
          <w:szCs w:val="22"/>
        </w:rPr>
        <w:lastRenderedPageBreak/>
        <w:t>S</w:t>
      </w:r>
      <w:r w:rsidRPr="00833F5A">
        <w:rPr>
          <w:rFonts w:asciiTheme="minorHAnsi" w:eastAsia="Arial" w:hAnsiTheme="minorHAnsi" w:cstheme="minorHAnsi"/>
          <w:b/>
          <w:i/>
          <w:spacing w:val="2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i/>
          <w:spacing w:val="1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i/>
          <w:spacing w:val="2"/>
          <w:w w:val="11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i/>
          <w:spacing w:val="2"/>
          <w:w w:val="99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i/>
          <w:spacing w:val="1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i/>
          <w:spacing w:val="1"/>
          <w:w w:val="109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i/>
          <w:w w:val="108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b/>
          <w:i/>
          <w:spacing w:val="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i/>
          <w:spacing w:val="3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i/>
          <w:spacing w:val="2"/>
          <w:w w:val="99"/>
          <w:sz w:val="22"/>
          <w:szCs w:val="22"/>
        </w:rPr>
        <w:t>cc</w:t>
      </w:r>
      <w:r w:rsidRPr="00833F5A">
        <w:rPr>
          <w:rFonts w:asciiTheme="minorHAnsi" w:eastAsia="Arial" w:hAnsiTheme="minorHAnsi" w:cstheme="minorHAnsi"/>
          <w:b/>
          <w:i/>
          <w:spacing w:val="2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i/>
          <w:spacing w:val="3"/>
          <w:w w:val="9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i/>
          <w:spacing w:val="2"/>
          <w:w w:val="112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b/>
          <w:i/>
          <w:spacing w:val="1"/>
          <w:w w:val="13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i/>
          <w:spacing w:val="1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i/>
          <w:spacing w:val="1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i/>
          <w:spacing w:val="2"/>
          <w:w w:val="9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b/>
          <w:i/>
          <w:spacing w:val="3"/>
          <w:w w:val="10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i/>
          <w:spacing w:val="1"/>
          <w:w w:val="109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i/>
          <w:spacing w:val="2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i/>
          <w:spacing w:val="1"/>
          <w:w w:val="14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i/>
          <w:spacing w:val="2"/>
          <w:w w:val="94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i/>
          <w:w w:val="87"/>
          <w:sz w:val="22"/>
          <w:szCs w:val="22"/>
        </w:rPr>
        <w:t>:</w:t>
      </w:r>
    </w:p>
    <w:p w14:paraId="397B9D63" w14:textId="77777777" w:rsidR="00412CEA" w:rsidRPr="00833F5A" w:rsidRDefault="00833F5A">
      <w:pPr>
        <w:spacing w:before="4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z w:val="22"/>
          <w:szCs w:val="22"/>
        </w:rPr>
        <w:t xml:space="preserve">•   </w:t>
      </w:r>
      <w:r w:rsidRPr="00833F5A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8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5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il</w:t>
      </w:r>
      <w:r w:rsidRPr="00833F5A">
        <w:rPr>
          <w:rFonts w:asciiTheme="minorHAnsi" w:eastAsia="Arial" w:hAnsiTheme="minorHAnsi" w:cstheme="minorHAnsi"/>
          <w:spacing w:val="-7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5"/>
          <w:w w:val="8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82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8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33"/>
          <w:w w:val="8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2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27"/>
          <w:w w:val="8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111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7"/>
          <w:w w:val="11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.</w:t>
      </w:r>
    </w:p>
    <w:p w14:paraId="5651B43B" w14:textId="77777777" w:rsidR="00412CEA" w:rsidRPr="00833F5A" w:rsidRDefault="00833F5A">
      <w:pPr>
        <w:spacing w:before="5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z w:val="22"/>
          <w:szCs w:val="22"/>
        </w:rPr>
        <w:t xml:space="preserve">•   </w:t>
      </w:r>
      <w:r w:rsidRPr="00833F5A">
        <w:rPr>
          <w:rFonts w:asciiTheme="minorHAnsi" w:eastAsia="Arial" w:hAnsiTheme="minorHAnsi" w:cstheme="minorHAnsi"/>
          <w:spacing w:val="5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6"/>
          <w:w w:val="92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4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6"/>
          <w:w w:val="14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9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2"/>
          <w:sz w:val="22"/>
          <w:szCs w:val="22"/>
        </w:rPr>
        <w:t>ssu</w:t>
      </w:r>
      <w:r w:rsidRPr="00833F5A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3"/>
          <w:w w:val="9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.</w:t>
      </w:r>
    </w:p>
    <w:p w14:paraId="177C3066" w14:textId="77777777" w:rsidR="00412CEA" w:rsidRPr="00833F5A" w:rsidRDefault="00833F5A">
      <w:pPr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833F5A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5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0"/>
          <w:w w:val="8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w w:val="99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2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7"/>
          <w:w w:val="10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7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.</w:t>
      </w:r>
    </w:p>
    <w:p w14:paraId="1259814A" w14:textId="77777777" w:rsidR="00412CEA" w:rsidRPr="00833F5A" w:rsidRDefault="00833F5A">
      <w:pPr>
        <w:tabs>
          <w:tab w:val="left" w:pos="840"/>
        </w:tabs>
        <w:spacing w:line="245" w:lineRule="auto"/>
        <w:ind w:left="846" w:right="228" w:hanging="355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z w:val="22"/>
          <w:szCs w:val="22"/>
        </w:rPr>
        <w:t>•</w:t>
      </w:r>
      <w:r w:rsidRPr="00833F5A">
        <w:rPr>
          <w:rFonts w:asciiTheme="minorHAnsi" w:eastAsia="Arial" w:hAnsiTheme="minorHAnsi" w:cstheme="minorHAnsi"/>
          <w:sz w:val="22"/>
          <w:szCs w:val="22"/>
        </w:rPr>
        <w:tab/>
      </w:r>
      <w:r w:rsidRPr="00833F5A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1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40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40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;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ea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5"/>
          <w:w w:val="13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05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06"/>
          <w:sz w:val="22"/>
          <w:szCs w:val="22"/>
        </w:rPr>
        <w:t>ll</w:t>
      </w:r>
      <w:r w:rsidRPr="00833F5A">
        <w:rPr>
          <w:rFonts w:asciiTheme="minorHAnsi" w:eastAsia="Arial" w:hAnsiTheme="minorHAnsi" w:cstheme="minorHAnsi"/>
          <w:spacing w:val="49"/>
          <w:w w:val="10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107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6"/>
          <w:w w:val="107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ke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, </w:t>
      </w:r>
      <w:r w:rsidRPr="00833F5A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833F5A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>t.</w:t>
      </w:r>
    </w:p>
    <w:p w14:paraId="0EC1AB42" w14:textId="77777777" w:rsidR="00412CEA" w:rsidRPr="00833F5A" w:rsidRDefault="00833F5A">
      <w:pPr>
        <w:spacing w:line="220" w:lineRule="exact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z w:val="22"/>
          <w:szCs w:val="22"/>
        </w:rPr>
        <w:t xml:space="preserve">•    </w:t>
      </w:r>
      <w:r w:rsidRPr="00833F5A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13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k </w:t>
      </w:r>
      <w:r w:rsidRPr="00833F5A">
        <w:rPr>
          <w:rFonts w:asciiTheme="minorHAnsi" w:eastAsia="Arial" w:hAnsiTheme="minorHAnsi" w:cstheme="minorHAnsi"/>
          <w:spacing w:val="-1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ou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8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mm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2"/>
          <w:w w:val="14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9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w w:val="15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6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90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9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7"/>
          <w:w w:val="10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1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10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98"/>
          <w:sz w:val="22"/>
          <w:szCs w:val="22"/>
        </w:rPr>
        <w:t>ad</w:t>
      </w:r>
      <w:r w:rsidRPr="00833F5A">
        <w:rPr>
          <w:rFonts w:asciiTheme="minorHAnsi" w:eastAsia="Arial" w:hAnsiTheme="minorHAnsi" w:cstheme="minorHAnsi"/>
          <w:spacing w:val="-5"/>
          <w:w w:val="11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8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9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2"/>
          <w:w w:val="13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>p</w:t>
      </w:r>
    </w:p>
    <w:p w14:paraId="36D3BF5F" w14:textId="77777777" w:rsidR="00412CEA" w:rsidRPr="00833F5A" w:rsidRDefault="00833F5A">
      <w:pPr>
        <w:spacing w:line="220" w:lineRule="exact"/>
        <w:ind w:left="842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w w:val="80"/>
          <w:position w:val="-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12"/>
          <w:position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24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89"/>
          <w:position w:val="-1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114"/>
          <w:position w:val="-1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8"/>
          <w:w w:val="114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w w:val="120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w w:val="99"/>
          <w:position w:val="-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4"/>
          <w:w w:val="103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3"/>
          <w:w w:val="98"/>
          <w:position w:val="-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4"/>
          <w:w w:val="105"/>
          <w:position w:val="-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81"/>
          <w:position w:val="-1"/>
          <w:sz w:val="22"/>
          <w:szCs w:val="22"/>
        </w:rPr>
        <w:t>.</w:t>
      </w:r>
    </w:p>
    <w:p w14:paraId="7461626B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709AAF1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EFB3FF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ED90C51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7BA2843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BA76BF3" w14:textId="77777777" w:rsidR="00412CEA" w:rsidRPr="00833F5A" w:rsidRDefault="00412CEA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60E552C5" w14:textId="77777777" w:rsidR="00412CEA" w:rsidRPr="00833F5A" w:rsidRDefault="00833F5A">
      <w:pPr>
        <w:spacing w:before="22"/>
        <w:ind w:left="150"/>
        <w:rPr>
          <w:rFonts w:asciiTheme="minorHAnsi" w:eastAsia="Arial" w:hAnsiTheme="minorHAnsi" w:cstheme="minorHAnsi"/>
          <w:sz w:val="22"/>
          <w:szCs w:val="22"/>
        </w:rPr>
        <w:sectPr w:rsidR="00412CEA" w:rsidRPr="00833F5A">
          <w:type w:val="continuous"/>
          <w:pgSz w:w="12240" w:h="15840"/>
          <w:pgMar w:top="1040" w:right="900" w:bottom="0" w:left="1040" w:header="720" w:footer="720" w:gutter="0"/>
          <w:cols w:space="720"/>
        </w:sectPr>
      </w:pPr>
      <w:r w:rsidRPr="00833F5A">
        <w:rPr>
          <w:rFonts w:asciiTheme="minorHAnsi" w:hAnsiTheme="minorHAnsi" w:cstheme="minorHAnsi"/>
          <w:i/>
          <w:spacing w:val="-15"/>
          <w:w w:val="554"/>
          <w:position w:val="3"/>
          <w:sz w:val="22"/>
          <w:szCs w:val="22"/>
        </w:rPr>
        <w:t>•</w:t>
      </w:r>
      <w:r w:rsidRPr="00833F5A">
        <w:rPr>
          <w:rFonts w:asciiTheme="minorHAnsi" w:hAnsiTheme="minorHAnsi" w:cstheme="minorHAnsi"/>
          <w:i/>
          <w:spacing w:val="2"/>
          <w:w w:val="267"/>
          <w:position w:val="3"/>
          <w:sz w:val="22"/>
          <w:szCs w:val="22"/>
        </w:rPr>
        <w:t>•</w:t>
      </w:r>
      <w:r w:rsidRPr="00833F5A">
        <w:rPr>
          <w:rFonts w:asciiTheme="minorHAnsi" w:hAnsiTheme="minorHAnsi" w:cstheme="minorHAnsi"/>
          <w:i/>
          <w:w w:val="105"/>
          <w:position w:val="3"/>
          <w:sz w:val="22"/>
          <w:szCs w:val="22"/>
        </w:rPr>
        <w:t>9t</w:t>
      </w:r>
      <w:r w:rsidRPr="00833F5A">
        <w:rPr>
          <w:rFonts w:asciiTheme="minorHAnsi" w:hAnsiTheme="minorHAnsi" w:cstheme="minorHAnsi"/>
          <w:i/>
          <w:spacing w:val="-11"/>
          <w:w w:val="105"/>
          <w:position w:val="3"/>
          <w:sz w:val="22"/>
          <w:szCs w:val="22"/>
        </w:rPr>
        <w:t>a</w:t>
      </w:r>
      <w:r w:rsidRPr="00833F5A">
        <w:rPr>
          <w:rFonts w:asciiTheme="minorHAnsi" w:hAnsiTheme="minorHAnsi" w:cstheme="minorHAnsi"/>
          <w:i/>
          <w:spacing w:val="-3"/>
          <w:w w:val="74"/>
          <w:position w:val="3"/>
          <w:sz w:val="22"/>
          <w:szCs w:val="22"/>
        </w:rPr>
        <w:t>o</w:t>
      </w:r>
      <w:r w:rsidRPr="00833F5A">
        <w:rPr>
          <w:rFonts w:asciiTheme="minorHAnsi" w:hAnsiTheme="minorHAnsi" w:cstheme="minorHAnsi"/>
          <w:i/>
          <w:w w:val="120"/>
          <w:position w:val="3"/>
          <w:sz w:val="22"/>
          <w:szCs w:val="22"/>
        </w:rPr>
        <w:t>«</w:t>
      </w:r>
      <w:r w:rsidRPr="00833F5A">
        <w:rPr>
          <w:rFonts w:asciiTheme="minorHAnsi" w:hAnsiTheme="minorHAnsi" w:cstheme="minorHAnsi"/>
          <w:i/>
          <w:position w:val="3"/>
          <w:sz w:val="22"/>
          <w:szCs w:val="22"/>
        </w:rPr>
        <w:t xml:space="preserve">                               </w:t>
      </w:r>
      <w:r w:rsidRPr="00833F5A">
        <w:rPr>
          <w:rFonts w:asciiTheme="minorHAnsi" w:hAnsiTheme="minorHAnsi" w:cstheme="minorHAnsi"/>
          <w:i/>
          <w:spacing w:val="26"/>
          <w:position w:val="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Re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Sa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Pu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po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y                      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©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2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0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sz w:val="22"/>
          <w:szCs w:val="22"/>
        </w:rPr>
        <w:t>2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Fr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on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unn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Re</w:t>
      </w:r>
      <w:r w:rsidRPr="00833F5A">
        <w:rPr>
          <w:rFonts w:asciiTheme="minorHAnsi" w:eastAsia="Arial" w:hAnsiTheme="minorHAnsi" w:cstheme="minorHAnsi"/>
          <w:spacing w:val="-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1"/>
          <w:w w:val="70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2"/>
          <w:w w:val="12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1"/>
          <w:w w:val="8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g</w:t>
      </w:r>
    </w:p>
    <w:p w14:paraId="58A53565" w14:textId="77777777" w:rsidR="00412CEA" w:rsidRPr="00833F5A" w:rsidRDefault="00412CEA">
      <w:pPr>
        <w:spacing w:before="2" w:line="160" w:lineRule="exact"/>
        <w:rPr>
          <w:rFonts w:asciiTheme="minorHAnsi" w:hAnsiTheme="minorHAnsi" w:cstheme="minorHAnsi"/>
          <w:sz w:val="22"/>
          <w:szCs w:val="22"/>
        </w:rPr>
      </w:pPr>
    </w:p>
    <w:p w14:paraId="54FE37C3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7AE0609" w14:textId="77777777" w:rsidR="00412CEA" w:rsidRPr="00833F5A" w:rsidRDefault="00833F5A">
      <w:pPr>
        <w:spacing w:line="480" w:lineRule="exact"/>
        <w:ind w:left="506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pict w14:anchorId="4CA73622"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41.3pt;margin-top:10.65pt;width:150.95pt;height:30pt;z-index:-251658752;mso-position-horizontal-relative:page;mso-position-vertical-relative:page" filled="f" stroked="f">
            <v:textbox inset="0,0,0,0">
              <w:txbxContent>
                <w:p w14:paraId="5E4D2B49" w14:textId="77777777" w:rsidR="00412CEA" w:rsidRDefault="00833F5A">
                  <w:pPr>
                    <w:spacing w:line="600" w:lineRule="exact"/>
                    <w:ind w:right="-110"/>
                    <w:rPr>
                      <w:sz w:val="60"/>
                      <w:szCs w:val="60"/>
                    </w:rPr>
                  </w:pPr>
                  <w:r>
                    <w:rPr>
                      <w:b/>
                      <w:i/>
                      <w:color w:val="C15246"/>
                      <w:spacing w:val="-40"/>
                      <w:w w:val="107"/>
                      <w:sz w:val="60"/>
                      <w:szCs w:val="60"/>
                    </w:rPr>
                    <w:t>·</w:t>
                  </w:r>
                  <w:r>
                    <w:rPr>
                      <w:b/>
                      <w:i/>
                      <w:color w:val="C15246"/>
                      <w:spacing w:val="5"/>
                      <w:w w:val="101"/>
                      <w:sz w:val="60"/>
                      <w:szCs w:val="60"/>
                    </w:rPr>
                    <w:t>:</w:t>
                  </w:r>
                  <w:r>
                    <w:rPr>
                      <w:b/>
                      <w:i/>
                      <w:color w:val="D18542"/>
                      <w:spacing w:val="4"/>
                      <w:w w:val="162"/>
                      <w:sz w:val="60"/>
                      <w:szCs w:val="60"/>
                    </w:rPr>
                    <w:t>l</w:t>
                  </w:r>
                  <w:r>
                    <w:rPr>
                      <w:b/>
                      <w:i/>
                      <w:color w:val="D18542"/>
                      <w:spacing w:val="-11"/>
                      <w:w w:val="105"/>
                      <w:sz w:val="60"/>
                      <w:szCs w:val="60"/>
                    </w:rPr>
                    <w:t>i</w:t>
                  </w:r>
                  <w:r>
                    <w:rPr>
                      <w:b/>
                      <w:i/>
                      <w:color w:val="D18542"/>
                      <w:spacing w:val="-10"/>
                      <w:w w:val="105"/>
                      <w:sz w:val="60"/>
                      <w:szCs w:val="60"/>
                    </w:rPr>
                    <w:t>v</w:t>
                  </w:r>
                  <w:r>
                    <w:rPr>
                      <w:b/>
                      <w:i/>
                      <w:color w:val="D18542"/>
                      <w:spacing w:val="5"/>
                      <w:w w:val="103"/>
                      <w:sz w:val="60"/>
                      <w:szCs w:val="60"/>
                    </w:rPr>
                    <w:t>e</w:t>
                  </w:r>
                  <w:r>
                    <w:rPr>
                      <w:b/>
                      <w:i/>
                      <w:color w:val="D18542"/>
                      <w:spacing w:val="-20"/>
                      <w:w w:val="82"/>
                      <w:sz w:val="60"/>
                      <w:szCs w:val="60"/>
                    </w:rPr>
                    <w:t>C</w:t>
                  </w:r>
                  <w:r>
                    <w:rPr>
                      <w:b/>
                      <w:i/>
                      <w:color w:val="D18542"/>
                      <w:spacing w:val="1"/>
                      <w:w w:val="99"/>
                      <w:sz w:val="60"/>
                      <w:szCs w:val="60"/>
                    </w:rPr>
                    <w:t>a</w:t>
                  </w:r>
                  <w:r>
                    <w:rPr>
                      <w:b/>
                      <w:i/>
                      <w:color w:val="D18542"/>
                      <w:spacing w:val="-11"/>
                      <w:w w:val="95"/>
                      <w:sz w:val="60"/>
                      <w:szCs w:val="60"/>
                    </w:rPr>
                    <w:t>r</w:t>
                  </w:r>
                  <w:r>
                    <w:rPr>
                      <w:b/>
                      <w:i/>
                      <w:color w:val="D18542"/>
                      <w:spacing w:val="6"/>
                      <w:w w:val="99"/>
                      <w:sz w:val="60"/>
                      <w:szCs w:val="60"/>
                    </w:rPr>
                    <w:t>ee</w:t>
                  </w:r>
                  <w:r>
                    <w:rPr>
                      <w:b/>
                      <w:i/>
                      <w:color w:val="D18542"/>
                      <w:w w:val="152"/>
                      <w:sz w:val="60"/>
                      <w:szCs w:val="60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 w:rsidRPr="00833F5A">
        <w:rPr>
          <w:rFonts w:asciiTheme="minorHAnsi" w:eastAsia="Arial" w:hAnsiTheme="minorHAnsi" w:cstheme="minorHAnsi"/>
          <w:b/>
          <w:i/>
          <w:spacing w:val="4"/>
          <w:w w:val="75"/>
          <w:position w:val="-5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b/>
          <w:i/>
          <w:w w:val="75"/>
          <w:position w:val="-5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i/>
          <w:spacing w:val="8"/>
          <w:w w:val="75"/>
          <w:position w:val="-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i/>
          <w:w w:val="75"/>
          <w:position w:val="-5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i/>
          <w:spacing w:val="10"/>
          <w:w w:val="75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i/>
          <w:spacing w:val="4"/>
          <w:w w:val="64"/>
          <w:position w:val="-5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i/>
          <w:w w:val="97"/>
          <w:position w:val="-5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b/>
          <w:i/>
          <w:spacing w:val="-34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i/>
          <w:spacing w:val="5"/>
          <w:w w:val="73"/>
          <w:position w:val="-5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i/>
          <w:spacing w:val="7"/>
          <w:w w:val="80"/>
          <w:position w:val="-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i/>
          <w:spacing w:val="4"/>
          <w:w w:val="70"/>
          <w:position w:val="-5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i/>
          <w:w w:val="77"/>
          <w:position w:val="-5"/>
          <w:sz w:val="22"/>
          <w:szCs w:val="22"/>
        </w:rPr>
        <w:t>ri</w:t>
      </w:r>
      <w:r w:rsidRPr="00833F5A">
        <w:rPr>
          <w:rFonts w:asciiTheme="minorHAnsi" w:eastAsia="Arial" w:hAnsiTheme="minorHAnsi" w:cstheme="minorHAnsi"/>
          <w:b/>
          <w:i/>
          <w:spacing w:val="4"/>
          <w:w w:val="77"/>
          <w:position w:val="-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i/>
          <w:w w:val="61"/>
          <w:position w:val="-5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i/>
          <w:spacing w:val="4"/>
          <w:w w:val="61"/>
          <w:position w:val="-5"/>
          <w:sz w:val="22"/>
          <w:szCs w:val="22"/>
        </w:rPr>
        <w:t>'</w:t>
      </w:r>
      <w:r w:rsidRPr="00833F5A">
        <w:rPr>
          <w:rFonts w:asciiTheme="minorHAnsi" w:eastAsia="Arial" w:hAnsiTheme="minorHAnsi" w:cstheme="minorHAnsi"/>
          <w:b/>
          <w:i/>
          <w:w w:val="91"/>
          <w:position w:val="-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i/>
          <w:spacing w:val="2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i/>
          <w:spacing w:val="3"/>
          <w:w w:val="82"/>
          <w:position w:val="-5"/>
          <w:sz w:val="22"/>
          <w:szCs w:val="22"/>
        </w:rPr>
        <w:t>#</w:t>
      </w:r>
      <w:r w:rsidRPr="00833F5A">
        <w:rPr>
          <w:rFonts w:asciiTheme="minorHAnsi" w:eastAsia="Arial" w:hAnsiTheme="minorHAnsi" w:cstheme="minorHAnsi"/>
          <w:b/>
          <w:i/>
          <w:w w:val="82"/>
          <w:position w:val="-5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b/>
          <w:i/>
          <w:spacing w:val="-6"/>
          <w:w w:val="82"/>
          <w:position w:val="-5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b/>
          <w:spacing w:val="-2"/>
          <w:w w:val="77"/>
          <w:position w:val="-5"/>
          <w:sz w:val="22"/>
          <w:szCs w:val="22"/>
        </w:rPr>
        <w:t>R</w:t>
      </w:r>
      <w:r w:rsidRPr="00833F5A">
        <w:rPr>
          <w:rFonts w:asciiTheme="minorHAnsi" w:hAnsiTheme="minorHAnsi" w:cstheme="minorHAnsi"/>
          <w:b/>
          <w:w w:val="78"/>
          <w:position w:val="-5"/>
          <w:sz w:val="22"/>
          <w:szCs w:val="22"/>
        </w:rPr>
        <w:t>esu</w:t>
      </w:r>
      <w:r w:rsidRPr="00833F5A">
        <w:rPr>
          <w:rFonts w:asciiTheme="minorHAnsi" w:hAnsiTheme="minorHAnsi" w:cstheme="minorHAnsi"/>
          <w:b/>
          <w:spacing w:val="-45"/>
          <w:w w:val="78"/>
          <w:position w:val="-5"/>
          <w:sz w:val="22"/>
          <w:szCs w:val="22"/>
        </w:rPr>
        <w:t>m</w:t>
      </w:r>
      <w:r w:rsidRPr="00833F5A">
        <w:rPr>
          <w:rFonts w:asciiTheme="minorHAnsi" w:hAnsiTheme="minorHAnsi" w:cstheme="minorHAnsi"/>
          <w:b/>
          <w:w w:val="159"/>
          <w:position w:val="-5"/>
          <w:sz w:val="22"/>
          <w:szCs w:val="22"/>
        </w:rPr>
        <w:t>e</w:t>
      </w:r>
      <w:r w:rsidRPr="00833F5A">
        <w:rPr>
          <w:rFonts w:asciiTheme="minorHAnsi" w:hAnsiTheme="minorHAnsi" w:cstheme="minorHAnsi"/>
          <w:b/>
          <w:spacing w:val="-23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i/>
          <w:w w:val="55"/>
          <w:position w:val="-5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b/>
          <w:i/>
          <w:spacing w:val="7"/>
          <w:w w:val="55"/>
          <w:position w:val="-5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b/>
          <w:i/>
          <w:spacing w:val="4"/>
          <w:w w:val="174"/>
          <w:position w:val="-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i/>
          <w:spacing w:val="2"/>
          <w:w w:val="74"/>
          <w:position w:val="-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i/>
          <w:w w:val="73"/>
          <w:position w:val="-5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b/>
          <w:i/>
          <w:spacing w:val="7"/>
          <w:w w:val="73"/>
          <w:position w:val="-5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i/>
          <w:w w:val="77"/>
          <w:position w:val="-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i/>
          <w:position w:val="-5"/>
          <w:sz w:val="22"/>
          <w:szCs w:val="22"/>
        </w:rPr>
        <w:t xml:space="preserve">                                      </w:t>
      </w:r>
      <w:r w:rsidRPr="00833F5A">
        <w:rPr>
          <w:rFonts w:asciiTheme="minorHAnsi" w:eastAsia="Arial" w:hAnsiTheme="minorHAnsi" w:cstheme="minorHAnsi"/>
          <w:b/>
          <w:i/>
          <w:spacing w:val="-17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i/>
          <w:w w:val="68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i/>
          <w:spacing w:val="-1"/>
          <w:w w:val="68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i/>
          <w:w w:val="6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i/>
          <w:spacing w:val="59"/>
          <w:w w:val="68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i/>
          <w:spacing w:val="-27"/>
          <w:sz w:val="22"/>
          <w:szCs w:val="22"/>
        </w:rPr>
        <w:t>t</w:t>
      </w:r>
      <w:r w:rsidRPr="00833F5A">
        <w:rPr>
          <w:rFonts w:asciiTheme="minorHAnsi" w:hAnsiTheme="minorHAnsi" w:cstheme="minorHAnsi"/>
          <w:i/>
          <w:spacing w:val="-1"/>
          <w:sz w:val="22"/>
          <w:szCs w:val="22"/>
        </w:rPr>
        <w:t>h</w:t>
      </w:r>
      <w:r w:rsidRPr="00833F5A">
        <w:rPr>
          <w:rFonts w:asciiTheme="minorHAnsi" w:hAnsiTheme="minorHAnsi" w:cstheme="minorHAnsi"/>
          <w:i/>
          <w:sz w:val="22"/>
          <w:szCs w:val="22"/>
        </w:rPr>
        <w:t>e</w:t>
      </w:r>
      <w:r w:rsidRPr="00833F5A">
        <w:rPr>
          <w:rFonts w:asciiTheme="minorHAnsi" w:hAnsiTheme="minorHAnsi" w:cstheme="minorHAnsi"/>
          <w:i/>
          <w:spacing w:val="8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i/>
          <w:spacing w:val="-22"/>
          <w:w w:val="176"/>
          <w:sz w:val="22"/>
          <w:szCs w:val="22"/>
        </w:rPr>
        <w:t>j</w:t>
      </w:r>
      <w:r w:rsidRPr="00833F5A">
        <w:rPr>
          <w:rFonts w:asciiTheme="minorHAnsi" w:hAnsiTheme="minorHAnsi" w:cstheme="minorHAnsi"/>
          <w:i/>
          <w:spacing w:val="2"/>
          <w:w w:val="92"/>
          <w:sz w:val="22"/>
          <w:szCs w:val="22"/>
        </w:rPr>
        <w:t>o</w:t>
      </w:r>
      <w:r w:rsidRPr="00833F5A">
        <w:rPr>
          <w:rFonts w:asciiTheme="minorHAnsi" w:hAnsiTheme="minorHAnsi" w:cstheme="minorHAnsi"/>
          <w:i/>
          <w:w w:val="103"/>
          <w:sz w:val="22"/>
          <w:szCs w:val="22"/>
        </w:rPr>
        <w:t>b</w:t>
      </w:r>
      <w:r w:rsidRPr="00833F5A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i/>
          <w:spacing w:val="-33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i/>
          <w:spacing w:val="-20"/>
          <w:sz w:val="22"/>
          <w:szCs w:val="22"/>
        </w:rPr>
        <w:t>w</w:t>
      </w:r>
      <w:r w:rsidRPr="00833F5A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833F5A">
        <w:rPr>
          <w:rFonts w:asciiTheme="minorHAnsi" w:hAnsiTheme="minorHAnsi" w:cstheme="minorHAnsi"/>
          <w:i/>
          <w:sz w:val="22"/>
          <w:szCs w:val="22"/>
        </w:rPr>
        <w:t>th</w:t>
      </w:r>
      <w:r w:rsidRPr="00833F5A">
        <w:rPr>
          <w:rFonts w:asciiTheme="minorHAnsi" w:hAnsiTheme="minorHAnsi" w:cstheme="minorHAnsi"/>
          <w:i/>
          <w:spacing w:val="28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i/>
          <w:sz w:val="22"/>
          <w:szCs w:val="22"/>
        </w:rPr>
        <w:t>a</w:t>
      </w:r>
      <w:r w:rsidRPr="00833F5A">
        <w:rPr>
          <w:rFonts w:asciiTheme="minorHAnsi" w:hAnsiTheme="minorHAnsi" w:cstheme="minorHAnsi"/>
          <w:i/>
          <w:spacing w:val="-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i/>
          <w:spacing w:val="3"/>
          <w:w w:val="108"/>
          <w:sz w:val="22"/>
          <w:szCs w:val="22"/>
        </w:rPr>
        <w:t>g</w:t>
      </w:r>
      <w:r w:rsidRPr="00833F5A">
        <w:rPr>
          <w:rFonts w:asciiTheme="minorHAnsi" w:hAnsiTheme="minorHAnsi" w:cstheme="minorHAnsi"/>
          <w:i/>
          <w:spacing w:val="-13"/>
          <w:w w:val="108"/>
          <w:sz w:val="22"/>
          <w:szCs w:val="22"/>
        </w:rPr>
        <w:t>r</w:t>
      </w:r>
      <w:r w:rsidRPr="00833F5A">
        <w:rPr>
          <w:rFonts w:asciiTheme="minorHAnsi" w:hAnsiTheme="minorHAnsi" w:cstheme="minorHAnsi"/>
          <w:i/>
          <w:spacing w:val="3"/>
          <w:w w:val="108"/>
          <w:sz w:val="22"/>
          <w:szCs w:val="22"/>
        </w:rPr>
        <w:t>ea</w:t>
      </w:r>
      <w:r w:rsidRPr="00833F5A">
        <w:rPr>
          <w:rFonts w:asciiTheme="minorHAnsi" w:hAnsiTheme="minorHAnsi" w:cstheme="minorHAnsi"/>
          <w:i/>
          <w:w w:val="108"/>
          <w:sz w:val="22"/>
          <w:szCs w:val="22"/>
        </w:rPr>
        <w:t>t</w:t>
      </w:r>
      <w:r w:rsidRPr="00833F5A">
        <w:rPr>
          <w:rFonts w:asciiTheme="minorHAnsi" w:hAnsiTheme="minorHAnsi" w:cstheme="minorHAnsi"/>
          <w:i/>
          <w:spacing w:val="-9"/>
          <w:w w:val="108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i/>
          <w:spacing w:val="-22"/>
          <w:w w:val="118"/>
          <w:sz w:val="22"/>
          <w:szCs w:val="22"/>
        </w:rPr>
        <w:t>r</w:t>
      </w:r>
      <w:r w:rsidRPr="00833F5A">
        <w:rPr>
          <w:rFonts w:asciiTheme="minorHAnsi" w:hAnsiTheme="minorHAnsi" w:cstheme="minorHAnsi"/>
          <w:i/>
          <w:spacing w:val="3"/>
          <w:w w:val="97"/>
          <w:sz w:val="22"/>
          <w:szCs w:val="22"/>
        </w:rPr>
        <w:t>e</w:t>
      </w:r>
      <w:r w:rsidRPr="00833F5A">
        <w:rPr>
          <w:rFonts w:asciiTheme="minorHAnsi" w:hAnsiTheme="minorHAnsi" w:cstheme="minorHAnsi"/>
          <w:i/>
          <w:spacing w:val="-2"/>
          <w:w w:val="114"/>
          <w:sz w:val="22"/>
          <w:szCs w:val="22"/>
        </w:rPr>
        <w:t>s</w:t>
      </w:r>
      <w:r w:rsidRPr="00833F5A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u</w:t>
      </w:r>
      <w:r w:rsidRPr="00833F5A">
        <w:rPr>
          <w:rFonts w:asciiTheme="minorHAnsi" w:hAnsiTheme="minorHAnsi" w:cstheme="minorHAnsi"/>
          <w:i/>
          <w:spacing w:val="4"/>
          <w:w w:val="110"/>
          <w:sz w:val="22"/>
          <w:szCs w:val="22"/>
        </w:rPr>
        <w:t>m</w:t>
      </w:r>
      <w:r w:rsidRPr="00833F5A">
        <w:rPr>
          <w:rFonts w:asciiTheme="minorHAnsi" w:hAnsiTheme="minorHAnsi" w:cstheme="minorHAnsi"/>
          <w:i/>
          <w:spacing w:val="2"/>
          <w:w w:val="110"/>
          <w:sz w:val="22"/>
          <w:szCs w:val="22"/>
        </w:rPr>
        <w:t>e</w:t>
      </w:r>
      <w:r w:rsidRPr="00833F5A">
        <w:rPr>
          <w:rFonts w:asciiTheme="minorHAnsi" w:hAnsiTheme="minorHAnsi" w:cstheme="minorHAnsi"/>
          <w:i/>
          <w:sz w:val="22"/>
          <w:szCs w:val="22"/>
        </w:rPr>
        <w:t>!</w:t>
      </w:r>
    </w:p>
    <w:p w14:paraId="2A2A6B13" w14:textId="77777777" w:rsidR="00412CEA" w:rsidRPr="00833F5A" w:rsidRDefault="00412CEA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385A8FA5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5457B52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412CEA" w:rsidRPr="00833F5A">
          <w:pgSz w:w="15580" w:h="17440"/>
          <w:pgMar w:top="120" w:right="620" w:bottom="280" w:left="660" w:header="720" w:footer="720" w:gutter="0"/>
          <w:cols w:space="720"/>
        </w:sectPr>
      </w:pPr>
    </w:p>
    <w:p w14:paraId="5598AC1D" w14:textId="77777777" w:rsidR="00412CEA" w:rsidRPr="00833F5A" w:rsidRDefault="00833F5A">
      <w:pPr>
        <w:spacing w:before="11"/>
        <w:ind w:left="118" w:right="-77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pacing w:val="-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1"/>
          <w:sz w:val="22"/>
          <w:szCs w:val="22"/>
        </w:rPr>
        <w:t>ri</w:t>
      </w:r>
      <w:r w:rsidRPr="00833F5A">
        <w:rPr>
          <w:rFonts w:asciiTheme="minorHAnsi" w:eastAsia="Arial" w:hAnsiTheme="minorHAnsi" w:cstheme="minorHAnsi"/>
          <w:b/>
          <w:spacing w:val="-3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pacing w:val="-1"/>
          <w:sz w:val="22"/>
          <w:szCs w:val="22"/>
        </w:rPr>
        <w:t>'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6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#</w:t>
      </w:r>
      <w:r w:rsidRPr="00833F5A">
        <w:rPr>
          <w:rFonts w:asciiTheme="minorHAnsi" w:eastAsia="Arial" w:hAnsiTheme="minorHAnsi" w:cstheme="minorHAnsi"/>
          <w:b/>
          <w:w w:val="69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4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-1"/>
          <w:sz w:val="22"/>
          <w:szCs w:val="22"/>
        </w:rPr>
        <w:t>nlin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7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-2"/>
          <w:sz w:val="22"/>
          <w:szCs w:val="22"/>
        </w:rPr>
        <w:t>es</w:t>
      </w:r>
      <w:r w:rsidRPr="00833F5A">
        <w:rPr>
          <w:rFonts w:asciiTheme="minorHAnsi" w:eastAsia="Arial" w:hAnsiTheme="minorHAnsi" w:cstheme="minorHAnsi"/>
          <w:b/>
          <w:spacing w:val="-1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b/>
          <w:spacing w:val="-4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4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1"/>
          <w:w w:val="95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b/>
          <w:spacing w:val="-4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w w:val="89"/>
          <w:sz w:val="22"/>
          <w:szCs w:val="22"/>
        </w:rPr>
        <w:t>r</w:t>
      </w:r>
    </w:p>
    <w:p w14:paraId="5D0FBEA2" w14:textId="77777777" w:rsidR="00412CEA" w:rsidRPr="00833F5A" w:rsidRDefault="00833F5A">
      <w:pPr>
        <w:spacing w:before="65"/>
        <w:ind w:left="118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b/>
          <w:w w:val="7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1"/>
          <w:w w:val="11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w w:val="93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1"/>
          <w:sz w:val="22"/>
          <w:szCs w:val="22"/>
        </w:rPr>
        <w:t>Co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ver</w:t>
      </w:r>
      <w:r w:rsidRPr="00833F5A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w w:val="103"/>
          <w:sz w:val="22"/>
          <w:szCs w:val="22"/>
        </w:rPr>
        <w:t>tt</w:t>
      </w:r>
      <w:r w:rsidRPr="00833F5A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w w:val="119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w w:val="93"/>
          <w:sz w:val="22"/>
          <w:szCs w:val="22"/>
        </w:rPr>
        <w:t>s</w:t>
      </w:r>
    </w:p>
    <w:p w14:paraId="40112E7C" w14:textId="77777777" w:rsidR="00412CEA" w:rsidRPr="00833F5A" w:rsidRDefault="00412CEA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6E311885" w14:textId="77777777" w:rsidR="00412CEA" w:rsidRPr="00833F5A" w:rsidRDefault="00833F5A">
      <w:pPr>
        <w:spacing w:line="140" w:lineRule="exact"/>
        <w:ind w:left="146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pacing w:val="-2"/>
          <w:w w:val="51"/>
          <w:position w:val="-9"/>
          <w:sz w:val="22"/>
          <w:szCs w:val="22"/>
        </w:rPr>
        <w:t>?</w:t>
      </w:r>
      <w:r w:rsidRPr="00833F5A">
        <w:rPr>
          <w:rFonts w:asciiTheme="minorHAnsi" w:hAnsiTheme="minorHAnsi" w:cstheme="minorHAnsi"/>
          <w:w w:val="98"/>
          <w:position w:val="-9"/>
          <w:sz w:val="22"/>
          <w:szCs w:val="22"/>
        </w:rPr>
        <w:t>:</w:t>
      </w:r>
      <w:r w:rsidRPr="00833F5A">
        <w:rPr>
          <w:rFonts w:asciiTheme="minorHAnsi" w:hAnsiTheme="minorHAnsi" w:cstheme="minorHAnsi"/>
          <w:position w:val="-9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spacing w:val="-7"/>
          <w:position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w w:val="97"/>
          <w:position w:val="-9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04"/>
          <w:position w:val="-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w w:val="107"/>
          <w:position w:val="-9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4"/>
          <w:w w:val="111"/>
          <w:position w:val="-9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3"/>
          <w:w w:val="97"/>
          <w:position w:val="-9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5"/>
          <w:w w:val="311"/>
          <w:position w:val="-9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3"/>
          <w:w w:val="125"/>
          <w:position w:val="-9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4"/>
          <w:w w:val="104"/>
          <w:position w:val="-9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4"/>
          <w:w w:val="111"/>
          <w:position w:val="-9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4"/>
          <w:w w:val="113"/>
          <w:position w:val="-9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67"/>
          <w:position w:val="-9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position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8"/>
          <w:position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2"/>
          <w:position w:val="-9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de</w:t>
      </w:r>
      <w:r w:rsidRPr="00833F5A">
        <w:rPr>
          <w:rFonts w:asciiTheme="minorHAnsi" w:eastAsia="Arial" w:hAnsiTheme="minorHAnsi" w:cstheme="minorHAnsi"/>
          <w:position w:val="-9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4"/>
          <w:position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position w:val="-9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18"/>
          <w:position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position w:val="-9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6"/>
          <w:position w:val="-9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oug</w:t>
      </w:r>
      <w:r w:rsidRPr="00833F5A">
        <w:rPr>
          <w:rFonts w:asciiTheme="minorHAnsi" w:eastAsia="Arial" w:hAnsiTheme="minorHAnsi" w:cstheme="minorHAnsi"/>
          <w:position w:val="-9"/>
          <w:sz w:val="22"/>
          <w:szCs w:val="22"/>
        </w:rPr>
        <w:t xml:space="preserve">h </w:t>
      </w:r>
      <w:r w:rsidRPr="00833F5A">
        <w:rPr>
          <w:rFonts w:asciiTheme="minorHAnsi" w:eastAsia="Arial" w:hAnsiTheme="minorHAnsi" w:cstheme="minorHAnsi"/>
          <w:spacing w:val="2"/>
          <w:position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3"/>
          <w:position w:val="-9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"/>
          <w:w w:val="126"/>
          <w:position w:val="-9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3"/>
          <w:w w:val="125"/>
          <w:position w:val="-9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w w:val="109"/>
          <w:position w:val="-9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6"/>
          <w:w w:val="109"/>
          <w:position w:val="-9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3"/>
          <w:w w:val="107"/>
          <w:position w:val="-9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3"/>
          <w:w w:val="134"/>
          <w:position w:val="-9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2"/>
          <w:position w:val="-9"/>
          <w:sz w:val="22"/>
          <w:szCs w:val="22"/>
        </w:rPr>
        <w:t>p</w:t>
      </w:r>
    </w:p>
    <w:p w14:paraId="6C869F79" w14:textId="77777777" w:rsidR="00412CEA" w:rsidRPr="00833F5A" w:rsidRDefault="00833F5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</w:p>
    <w:p w14:paraId="03A0DA39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CE07A86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AC93AE6" w14:textId="77777777" w:rsidR="00412CEA" w:rsidRPr="00833F5A" w:rsidRDefault="00412CEA">
      <w:pPr>
        <w:spacing w:before="8" w:line="240" w:lineRule="exact"/>
        <w:rPr>
          <w:rFonts w:asciiTheme="minorHAnsi" w:hAnsiTheme="minorHAnsi" w:cstheme="minorHAnsi"/>
          <w:sz w:val="22"/>
          <w:szCs w:val="22"/>
        </w:rPr>
      </w:pPr>
    </w:p>
    <w:p w14:paraId="74E569AF" w14:textId="77777777" w:rsidR="00412CEA" w:rsidRPr="00833F5A" w:rsidRDefault="00833F5A">
      <w:pPr>
        <w:spacing w:line="360" w:lineRule="exact"/>
        <w:ind w:right="-131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w w:val="40"/>
          <w:position w:val="-40"/>
          <w:sz w:val="22"/>
          <w:szCs w:val="22"/>
        </w:rPr>
        <w:t>--</w:t>
      </w:r>
      <w:r w:rsidRPr="00833F5A">
        <w:rPr>
          <w:rFonts w:asciiTheme="minorHAnsi" w:hAnsiTheme="minorHAnsi" w:cstheme="minorHAnsi"/>
          <w:w w:val="76"/>
          <w:position w:val="-40"/>
          <w:sz w:val="22"/>
          <w:szCs w:val="22"/>
        </w:rPr>
        <w:t>-</w:t>
      </w:r>
    </w:p>
    <w:p w14:paraId="20146081" w14:textId="77777777" w:rsidR="00412CEA" w:rsidRPr="00833F5A" w:rsidRDefault="00833F5A">
      <w:pPr>
        <w:spacing w:before="80" w:line="240" w:lineRule="exact"/>
        <w:ind w:left="981" w:right="77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eastAsia="Arial" w:hAnsiTheme="minorHAnsi" w:cstheme="minorHAnsi"/>
          <w:b/>
          <w:spacing w:val="3"/>
          <w:w w:val="80"/>
          <w:position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spacing w:val="1"/>
          <w:w w:val="61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b/>
          <w:w w:val="80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14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2"/>
          <w:w w:val="77"/>
          <w:position w:val="-1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b/>
          <w:spacing w:val="3"/>
          <w:w w:val="84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w w:val="84"/>
          <w:position w:val="-1"/>
          <w:sz w:val="22"/>
          <w:szCs w:val="22"/>
        </w:rPr>
        <w:t>p</w:t>
      </w:r>
    </w:p>
    <w:p w14:paraId="48C6E724" w14:textId="77777777" w:rsidR="00412CEA" w:rsidRPr="00833F5A" w:rsidRDefault="00833F5A">
      <w:pPr>
        <w:spacing w:line="160" w:lineRule="exact"/>
        <w:ind w:left="1106" w:right="91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w w:val="82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w w:val="6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w w:val="80"/>
          <w:sz w:val="22"/>
          <w:szCs w:val="22"/>
        </w:rPr>
        <w:t>ck</w:t>
      </w:r>
      <w:r w:rsidRPr="00833F5A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w w:val="79"/>
          <w:sz w:val="22"/>
          <w:szCs w:val="22"/>
        </w:rPr>
        <w:t>he</w:t>
      </w:r>
      <w:r w:rsidRPr="00833F5A">
        <w:rPr>
          <w:rFonts w:asciiTheme="minorHAnsi" w:eastAsia="Arial" w:hAnsiTheme="minorHAnsi" w:cstheme="minorHAnsi"/>
          <w:b/>
          <w:spacing w:val="-5"/>
          <w:w w:val="79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w w:val="86"/>
          <w:sz w:val="22"/>
          <w:szCs w:val="22"/>
        </w:rPr>
        <w:t>e</w:t>
      </w:r>
    </w:p>
    <w:p w14:paraId="119E255A" w14:textId="77777777" w:rsidR="00412CEA" w:rsidRPr="00833F5A" w:rsidRDefault="00412CEA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7B0B95EE" w14:textId="77777777" w:rsidR="00412CEA" w:rsidRPr="00833F5A" w:rsidRDefault="00833F5A">
      <w:pPr>
        <w:ind w:left="414" w:right="55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-4"/>
          <w:w w:val="80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ha</w:t>
      </w:r>
      <w:r w:rsidRPr="00833F5A">
        <w:rPr>
          <w:rFonts w:asciiTheme="minorHAnsi" w:eastAsia="Arial" w:hAnsiTheme="minorHAnsi" w:cstheme="minorHAnsi"/>
          <w:w w:val="12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87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68"/>
          <w:sz w:val="22"/>
          <w:szCs w:val="22"/>
        </w:rPr>
        <w:t>:</w:t>
      </w:r>
    </w:p>
    <w:p w14:paraId="0683BA0F" w14:textId="77777777" w:rsidR="00412CEA" w:rsidRPr="00833F5A" w:rsidRDefault="00833F5A">
      <w:pPr>
        <w:spacing w:before="8"/>
        <w:ind w:left="-32" w:right="82"/>
        <w:jc w:val="center"/>
        <w:rPr>
          <w:rFonts w:asciiTheme="minorHAnsi" w:eastAsia="Arial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3" w:space="720" w:equalWidth="0">
            <w:col w:w="6893" w:space="266"/>
            <w:col w:w="385" w:space="4079"/>
            <w:col w:w="2677"/>
          </w:cols>
        </w:sectPr>
      </w:pPr>
      <w:r w:rsidRPr="00833F5A">
        <w:rPr>
          <w:rFonts w:asciiTheme="minorHAnsi" w:eastAsia="Arial" w:hAnsiTheme="minorHAnsi" w:cstheme="minorHAnsi"/>
          <w:sz w:val="22"/>
          <w:szCs w:val="22"/>
        </w:rPr>
        <w:t>7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16"/>
          <w:w w:val="9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ee</w:t>
      </w:r>
      <w:r w:rsidRPr="00833F5A">
        <w:rPr>
          <w:rFonts w:asciiTheme="minorHAnsi" w:eastAsia="Arial" w:hAnsiTheme="minorHAnsi" w:cstheme="minorHAnsi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6</w:t>
      </w:r>
      <w:r w:rsidRPr="00833F5A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-6"/>
          <w:w w:val="8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dn</w:t>
      </w:r>
      <w:r w:rsidRPr="00833F5A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w w:val="80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88"/>
          <w:sz w:val="22"/>
          <w:szCs w:val="22"/>
        </w:rPr>
        <w:t>T</w:t>
      </w:r>
    </w:p>
    <w:p w14:paraId="068588D3" w14:textId="77777777" w:rsidR="00412CEA" w:rsidRPr="00833F5A" w:rsidRDefault="00412CEA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4BDEC30B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BED6645" w14:textId="77777777" w:rsidR="00412CEA" w:rsidRPr="00833F5A" w:rsidRDefault="00833F5A">
      <w:pPr>
        <w:spacing w:line="200" w:lineRule="exact"/>
        <w:ind w:left="146" w:right="-50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pacing w:val="2"/>
          <w:w w:val="52"/>
          <w:position w:val="-2"/>
          <w:sz w:val="22"/>
          <w:szCs w:val="22"/>
        </w:rPr>
        <w:t>?</w:t>
      </w:r>
      <w:r w:rsidRPr="00833F5A">
        <w:rPr>
          <w:rFonts w:asciiTheme="minorHAnsi" w:hAnsiTheme="minorHAnsi" w:cstheme="minorHAnsi"/>
          <w:w w:val="83"/>
          <w:position w:val="-2"/>
          <w:sz w:val="22"/>
          <w:szCs w:val="22"/>
        </w:rPr>
        <w:t>:</w:t>
      </w:r>
      <w:r w:rsidRPr="00833F5A">
        <w:rPr>
          <w:rFonts w:asciiTheme="minorHAnsi" w:hAnsiTheme="minorHAnsi" w:cstheme="minorHAnsi"/>
          <w:position w:val="-2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spacing w:val="17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Resu</w:t>
      </w:r>
      <w:r w:rsidRPr="00833F5A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17"/>
          <w:position w:val="-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7"/>
          <w:w w:val="111"/>
          <w:position w:val="-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1"/>
          <w:w w:val="94"/>
          <w:position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2"/>
          <w:w w:val="126"/>
          <w:position w:val="-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21"/>
          <w:position w:val="-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67"/>
          <w:position w:val="-2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23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77"/>
          <w:position w:val="-2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6"/>
          <w:w w:val="77"/>
          <w:position w:val="-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"/>
          <w:w w:val="230"/>
          <w:position w:val="-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12"/>
          <w:position w:val="-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3"/>
          <w:w w:val="112"/>
          <w:position w:val="-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2"/>
          <w:position w:val="-2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sa</w:t>
      </w:r>
      <w:r w:rsidRPr="00833F5A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1"/>
          <w:position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s </w:t>
      </w:r>
      <w:r w:rsidRPr="00833F5A">
        <w:rPr>
          <w:rFonts w:asciiTheme="minorHAnsi" w:eastAsia="Arial" w:hAnsiTheme="minorHAnsi" w:cstheme="minorHAnsi"/>
          <w:spacing w:val="17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position w:val="-2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position w:val="-2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102"/>
          <w:position w:val="-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102"/>
          <w:position w:val="-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w w:val="102"/>
          <w:position w:val="-2"/>
          <w:sz w:val="22"/>
          <w:szCs w:val="22"/>
        </w:rPr>
        <w:t>s</w:t>
      </w:r>
    </w:p>
    <w:p w14:paraId="1D7946C6" w14:textId="77777777" w:rsidR="00412CEA" w:rsidRPr="00833F5A" w:rsidRDefault="00833F5A">
      <w:pPr>
        <w:spacing w:line="540" w:lineRule="exact"/>
        <w:ind w:right="-104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hAnsiTheme="minorHAnsi" w:cstheme="minorHAnsi"/>
          <w:w w:val="175"/>
          <w:position w:val="11"/>
          <w:sz w:val="22"/>
          <w:szCs w:val="22"/>
        </w:rPr>
        <w:t>pt</w:t>
      </w:r>
      <w:r w:rsidRPr="00833F5A">
        <w:rPr>
          <w:rFonts w:asciiTheme="minorHAnsi" w:hAnsiTheme="minorHAnsi" w:cstheme="minorHAnsi"/>
          <w:spacing w:val="-9"/>
          <w:position w:val="1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w w:val="600"/>
          <w:position w:val="11"/>
          <w:sz w:val="22"/>
          <w:szCs w:val="22"/>
        </w:rPr>
        <w:t>.</w:t>
      </w:r>
      <w:r w:rsidRPr="00833F5A">
        <w:rPr>
          <w:rFonts w:asciiTheme="minorHAnsi" w:hAnsiTheme="minorHAnsi" w:cstheme="minorHAnsi"/>
          <w:spacing w:val="-106"/>
          <w:w w:val="600"/>
          <w:position w:val="1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w w:val="294"/>
          <w:position w:val="11"/>
          <w:sz w:val="22"/>
          <w:szCs w:val="22"/>
        </w:rPr>
        <w:t xml:space="preserve">L       </w:t>
      </w:r>
      <w:r w:rsidRPr="00833F5A">
        <w:rPr>
          <w:rFonts w:asciiTheme="minorHAnsi" w:hAnsiTheme="minorHAnsi" w:cstheme="minorHAnsi"/>
          <w:spacing w:val="59"/>
          <w:w w:val="294"/>
          <w:position w:val="1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w w:val="294"/>
          <w:position w:val="11"/>
          <w:sz w:val="22"/>
          <w:szCs w:val="22"/>
        </w:rPr>
        <w:t>4</w:t>
      </w:r>
      <w:r w:rsidRPr="00833F5A">
        <w:rPr>
          <w:rFonts w:asciiTheme="minorHAnsi" w:hAnsiTheme="minorHAnsi" w:cstheme="minorHAnsi"/>
          <w:spacing w:val="-47"/>
          <w:w w:val="294"/>
          <w:position w:val="1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spacing w:val="-92"/>
          <w:w w:val="327"/>
          <w:position w:val="11"/>
          <w:sz w:val="22"/>
          <w:szCs w:val="22"/>
        </w:rPr>
        <w:t>4</w:t>
      </w:r>
      <w:r w:rsidRPr="00833F5A">
        <w:rPr>
          <w:rFonts w:asciiTheme="minorHAnsi" w:hAnsiTheme="minorHAnsi" w:cstheme="minorHAnsi"/>
          <w:spacing w:val="-113"/>
          <w:w w:val="156"/>
          <w:position w:val="-1"/>
          <w:sz w:val="22"/>
          <w:szCs w:val="22"/>
        </w:rPr>
        <w:t>.</w:t>
      </w:r>
      <w:r w:rsidRPr="00833F5A">
        <w:rPr>
          <w:rFonts w:asciiTheme="minorHAnsi" w:hAnsiTheme="minorHAnsi" w:cstheme="minorHAnsi"/>
          <w:w w:val="399"/>
          <w:position w:val="11"/>
          <w:sz w:val="22"/>
          <w:szCs w:val="22"/>
        </w:rPr>
        <w:t>.</w:t>
      </w:r>
      <w:r w:rsidRPr="00833F5A">
        <w:rPr>
          <w:rFonts w:asciiTheme="minorHAnsi" w:hAnsiTheme="minorHAnsi" w:cstheme="minorHAnsi"/>
          <w:spacing w:val="-129"/>
          <w:w w:val="399"/>
          <w:position w:val="11"/>
          <w:sz w:val="22"/>
          <w:szCs w:val="22"/>
        </w:rPr>
        <w:t>4</w:t>
      </w:r>
      <w:r w:rsidRPr="00833F5A">
        <w:rPr>
          <w:rFonts w:asciiTheme="minorHAnsi" w:hAnsiTheme="minorHAnsi" w:cstheme="minorHAnsi"/>
          <w:spacing w:val="-75"/>
          <w:w w:val="163"/>
          <w:position w:val="-1"/>
          <w:sz w:val="22"/>
          <w:szCs w:val="22"/>
        </w:rPr>
        <w:t>.</w:t>
      </w:r>
      <w:r w:rsidRPr="00833F5A">
        <w:rPr>
          <w:rFonts w:asciiTheme="minorHAnsi" w:hAnsiTheme="minorHAnsi" w:cstheme="minorHAnsi"/>
          <w:spacing w:val="-20"/>
          <w:w w:val="229"/>
          <w:position w:val="11"/>
          <w:sz w:val="22"/>
          <w:szCs w:val="22"/>
        </w:rPr>
        <w:t>4</w:t>
      </w:r>
      <w:r w:rsidRPr="00833F5A">
        <w:rPr>
          <w:rFonts w:asciiTheme="minorHAnsi" w:hAnsiTheme="minorHAnsi" w:cstheme="minorHAnsi"/>
          <w:w w:val="131"/>
          <w:position w:val="-1"/>
          <w:sz w:val="22"/>
          <w:szCs w:val="22"/>
        </w:rPr>
        <w:t>t</w:t>
      </w:r>
    </w:p>
    <w:p w14:paraId="509CEE60" w14:textId="77777777" w:rsidR="00412CEA" w:rsidRPr="00833F5A" w:rsidRDefault="00833F5A">
      <w:pPr>
        <w:spacing w:line="540" w:lineRule="exact"/>
        <w:ind w:right="-142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eastAsia="Arial" w:hAnsiTheme="minorHAnsi" w:cstheme="minorHAnsi"/>
          <w:w w:val="17"/>
          <w:position w:val="-29"/>
          <w:sz w:val="22"/>
          <w:szCs w:val="22"/>
        </w:rPr>
        <w:t xml:space="preserve">.     </w:t>
      </w:r>
      <w:r w:rsidRPr="00833F5A">
        <w:rPr>
          <w:rFonts w:asciiTheme="minorHAnsi" w:eastAsia="Arial" w:hAnsiTheme="minorHAnsi" w:cstheme="minorHAnsi"/>
          <w:spacing w:val="9"/>
          <w:w w:val="17"/>
          <w:position w:val="-2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"/>
          <w:w w:val="34"/>
          <w:position w:val="-29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188"/>
          <w:w w:val="62"/>
          <w:position w:val="-29"/>
          <w:sz w:val="22"/>
          <w:szCs w:val="22"/>
        </w:rPr>
        <w:t>=</w:t>
      </w:r>
      <w:r w:rsidRPr="00833F5A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•</w:t>
      </w:r>
      <w:r w:rsidRPr="00833F5A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 </w:t>
      </w:r>
      <w:r w:rsidRPr="00833F5A">
        <w:rPr>
          <w:rFonts w:asciiTheme="minorHAnsi" w:eastAsia="Arial" w:hAnsiTheme="minorHAnsi" w:cstheme="minorHAnsi"/>
          <w:spacing w:val="-11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9"/>
          <w:w w:val="172"/>
          <w:position w:val="-1"/>
          <w:sz w:val="22"/>
          <w:szCs w:val="22"/>
        </w:rPr>
        <w:t>£</w:t>
      </w:r>
      <w:r w:rsidRPr="00833F5A">
        <w:rPr>
          <w:rFonts w:asciiTheme="minorHAnsi" w:eastAsia="Arial" w:hAnsiTheme="minorHAnsi" w:cstheme="minorHAnsi"/>
          <w:spacing w:val="-143"/>
          <w:w w:val="70"/>
          <w:position w:val="-29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19"/>
          <w:w w:val="189"/>
          <w:position w:val="-1"/>
          <w:sz w:val="22"/>
          <w:szCs w:val="22"/>
        </w:rPr>
        <w:t>«</w:t>
      </w:r>
      <w:r w:rsidRPr="00833F5A">
        <w:rPr>
          <w:rFonts w:asciiTheme="minorHAnsi" w:eastAsia="Arial" w:hAnsiTheme="minorHAnsi" w:cstheme="minorHAnsi"/>
          <w:spacing w:val="-225"/>
          <w:w w:val="122"/>
          <w:position w:val="-29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1"/>
          <w:w w:val="189"/>
          <w:position w:val="-1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-24"/>
          <w:w w:val="379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68"/>
          <w:w w:val="53"/>
          <w:position w:val="-1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w w:val="132"/>
          <w:position w:val="-1"/>
          <w:sz w:val="22"/>
          <w:szCs w:val="22"/>
        </w:rPr>
        <w:t>w</w:t>
      </w:r>
    </w:p>
    <w:p w14:paraId="2F71A78D" w14:textId="77777777" w:rsidR="00412CEA" w:rsidRPr="00833F5A" w:rsidRDefault="00833F5A">
      <w:pPr>
        <w:spacing w:line="160" w:lineRule="exact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</w:p>
    <w:p w14:paraId="36359B6C" w14:textId="77777777" w:rsidR="00412CEA" w:rsidRPr="00833F5A" w:rsidRDefault="00833F5A">
      <w:pPr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4" w:space="720" w:equalWidth="0">
            <w:col w:w="4655" w:space="2561"/>
            <w:col w:w="1754" w:space="2350"/>
            <w:col w:w="1017" w:space="1215"/>
            <w:col w:w="748"/>
          </w:cols>
        </w:sectPr>
      </w:pPr>
      <w:r w:rsidRPr="00833F5A">
        <w:rPr>
          <w:rFonts w:asciiTheme="minorHAnsi" w:hAnsiTheme="minorHAnsi" w:cstheme="minorHAnsi"/>
          <w:b/>
          <w:i/>
          <w:w w:val="144"/>
          <w:sz w:val="22"/>
          <w:szCs w:val="22"/>
        </w:rPr>
        <w:t>a</w:t>
      </w:r>
      <w:r w:rsidRPr="00833F5A">
        <w:rPr>
          <w:rFonts w:asciiTheme="minorHAnsi" w:hAnsiTheme="minorHAnsi" w:cstheme="minorHAnsi"/>
          <w:b/>
          <w:i/>
          <w:spacing w:val="1"/>
          <w:w w:val="92"/>
          <w:sz w:val="22"/>
          <w:szCs w:val="22"/>
        </w:rPr>
        <w:t>t</w:t>
      </w:r>
      <w:r w:rsidRPr="00833F5A">
        <w:rPr>
          <w:rFonts w:asciiTheme="minorHAnsi" w:hAnsiTheme="minorHAnsi" w:cstheme="minorHAnsi"/>
          <w:b/>
          <w:i/>
          <w:w w:val="178"/>
          <w:sz w:val="22"/>
          <w:szCs w:val="22"/>
        </w:rPr>
        <w:t>e</w:t>
      </w:r>
    </w:p>
    <w:p w14:paraId="419857D9" w14:textId="77777777" w:rsidR="00412CEA" w:rsidRPr="00833F5A" w:rsidRDefault="00412CEA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0C6F02F7" w14:textId="77777777" w:rsidR="00412CEA" w:rsidRPr="00833F5A" w:rsidRDefault="00833F5A">
      <w:pPr>
        <w:ind w:left="146" w:right="-53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pacing w:val="-2"/>
          <w:w w:val="51"/>
          <w:sz w:val="22"/>
          <w:szCs w:val="22"/>
        </w:rPr>
        <w:t>?</w:t>
      </w:r>
      <w:r w:rsidRPr="00833F5A">
        <w:rPr>
          <w:rFonts w:asciiTheme="minorHAnsi" w:hAnsiTheme="minorHAnsi" w:cstheme="minorHAnsi"/>
          <w:w w:val="98"/>
          <w:sz w:val="22"/>
          <w:szCs w:val="22"/>
        </w:rPr>
        <w:t>:</w:t>
      </w:r>
      <w:r w:rsidRPr="00833F5A">
        <w:rPr>
          <w:rFonts w:asciiTheme="minorHAnsi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ne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ck </w:t>
      </w:r>
      <w:r w:rsidRPr="00833F5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gn</w:t>
      </w:r>
      <w:r w:rsidRPr="00833F5A">
        <w:rPr>
          <w:rFonts w:asciiTheme="minorHAnsi" w:eastAsia="Arial" w:hAnsiTheme="minorHAnsi" w:cstheme="minorHAnsi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833F5A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03"/>
          <w:sz w:val="22"/>
          <w:szCs w:val="22"/>
        </w:rPr>
        <w:t>ok</w:t>
      </w:r>
      <w:r w:rsidRPr="00833F5A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</w:p>
    <w:p w14:paraId="19D17D1F" w14:textId="77777777" w:rsidR="00412CEA" w:rsidRPr="00833F5A" w:rsidRDefault="00412CEA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14B9DB5E" w14:textId="77777777" w:rsidR="00412CEA" w:rsidRPr="00833F5A" w:rsidRDefault="00833F5A">
      <w:pPr>
        <w:spacing w:line="160" w:lineRule="exact"/>
        <w:ind w:left="132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>:</w:t>
      </w:r>
      <w:r w:rsidRPr="00833F5A">
        <w:rPr>
          <w:rFonts w:asciiTheme="minorHAnsi" w:eastAsia="Arial" w:hAnsiTheme="minorHAnsi" w:cstheme="minorHAnsi"/>
          <w:position w:val="-5"/>
          <w:sz w:val="22"/>
          <w:szCs w:val="22"/>
        </w:rPr>
        <w:t xml:space="preserve">: </w:t>
      </w:r>
      <w:r w:rsidRPr="00833F5A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w w:val="90"/>
          <w:position w:val="-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3"/>
          <w:w w:val="134"/>
          <w:position w:val="-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06"/>
          <w:position w:val="-5"/>
          <w:sz w:val="22"/>
          <w:szCs w:val="22"/>
        </w:rPr>
        <w:t>rt</w:t>
      </w:r>
      <w:r w:rsidRPr="00833F5A">
        <w:rPr>
          <w:rFonts w:asciiTheme="minorHAnsi" w:eastAsia="Arial" w:hAnsiTheme="minorHAnsi" w:cstheme="minorHAnsi"/>
          <w:spacing w:val="7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position w:val="-5"/>
          <w:sz w:val="22"/>
          <w:szCs w:val="22"/>
        </w:rPr>
        <w:t xml:space="preserve">m </w:t>
      </w:r>
      <w:r w:rsidRPr="00833F5A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105"/>
          <w:position w:val="-5"/>
          <w:sz w:val="22"/>
          <w:szCs w:val="22"/>
        </w:rPr>
        <w:t>sc</w:t>
      </w:r>
      <w:r w:rsidRPr="00833F5A">
        <w:rPr>
          <w:rFonts w:asciiTheme="minorHAnsi" w:eastAsia="Arial" w:hAnsiTheme="minorHAnsi" w:cstheme="minorHAnsi"/>
          <w:spacing w:val="3"/>
          <w:w w:val="105"/>
          <w:position w:val="-5"/>
          <w:sz w:val="22"/>
          <w:szCs w:val="22"/>
        </w:rPr>
        <w:t>ra</w:t>
      </w:r>
      <w:r w:rsidRPr="00833F5A">
        <w:rPr>
          <w:rFonts w:asciiTheme="minorHAnsi" w:eastAsia="Arial" w:hAnsiTheme="minorHAnsi" w:cstheme="minorHAnsi"/>
          <w:spacing w:val="2"/>
          <w:w w:val="105"/>
          <w:position w:val="-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105"/>
          <w:position w:val="-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w w:val="105"/>
          <w:position w:val="-5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41"/>
          <w:w w:val="105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position w:val="-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8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position w:val="-5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6"/>
          <w:position w:val="-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oa</w:t>
      </w:r>
      <w:r w:rsidRPr="00833F5A">
        <w:rPr>
          <w:rFonts w:asciiTheme="minorHAnsi" w:eastAsia="Arial" w:hAnsiTheme="minorHAnsi" w:cstheme="minorHAnsi"/>
          <w:position w:val="-5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3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ou</w:t>
      </w:r>
      <w:r w:rsidRPr="00833F5A">
        <w:rPr>
          <w:rFonts w:asciiTheme="minorHAnsi" w:eastAsia="Arial" w:hAnsiTheme="minorHAnsi" w:cstheme="minorHAnsi"/>
          <w:position w:val="-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8"/>
          <w:position w:val="-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7"/>
          <w:position w:val="-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position w:val="-5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4"/>
          <w:w w:val="104"/>
          <w:position w:val="-5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7"/>
          <w:w w:val="111"/>
          <w:position w:val="-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w w:val="92"/>
          <w:position w:val="-5"/>
          <w:sz w:val="22"/>
          <w:szCs w:val="22"/>
        </w:rPr>
        <w:t>e</w:t>
      </w:r>
    </w:p>
    <w:p w14:paraId="3921551A" w14:textId="77777777" w:rsidR="00412CEA" w:rsidRPr="00833F5A" w:rsidRDefault="00833F5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</w:p>
    <w:p w14:paraId="4ECAA9E0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FE3D1A3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1EE3D31" w14:textId="77777777" w:rsidR="00412CEA" w:rsidRPr="00833F5A" w:rsidRDefault="00412CEA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5BAE7EFB" w14:textId="77777777" w:rsidR="00412CEA" w:rsidRPr="00833F5A" w:rsidRDefault="00833F5A">
      <w:pPr>
        <w:spacing w:line="80" w:lineRule="exact"/>
        <w:ind w:right="-35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w w:val="600"/>
          <w:position w:val="-2"/>
          <w:sz w:val="22"/>
          <w:szCs w:val="22"/>
        </w:rPr>
        <w:t xml:space="preserve">e   </w:t>
      </w:r>
      <w:r w:rsidRPr="00833F5A">
        <w:rPr>
          <w:rFonts w:asciiTheme="minorHAnsi" w:eastAsia="Arial" w:hAnsiTheme="minorHAnsi" w:cstheme="minorHAnsi"/>
          <w:spacing w:val="76"/>
          <w:w w:val="600"/>
          <w:position w:val="-2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spacing w:val="2"/>
          <w:w w:val="141"/>
          <w:position w:val="-2"/>
          <w:sz w:val="22"/>
          <w:szCs w:val="22"/>
        </w:rPr>
        <w:t>i</w:t>
      </w:r>
      <w:r w:rsidRPr="00833F5A">
        <w:rPr>
          <w:rFonts w:asciiTheme="minorHAnsi" w:hAnsiTheme="minorHAnsi" w:cstheme="minorHAnsi"/>
          <w:w w:val="234"/>
          <w:position w:val="-2"/>
          <w:sz w:val="22"/>
          <w:szCs w:val="22"/>
        </w:rPr>
        <w:t>d</w:t>
      </w:r>
      <w:r w:rsidRPr="00833F5A">
        <w:rPr>
          <w:rFonts w:asciiTheme="minorHAnsi" w:hAnsiTheme="minorHAnsi" w:cstheme="minorHAnsi"/>
          <w:position w:val="-2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spacing w:val="-4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289"/>
          <w:position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9"/>
          <w:w w:val="289"/>
          <w:position w:val="-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308"/>
          <w:position w:val="-2"/>
          <w:sz w:val="22"/>
          <w:szCs w:val="22"/>
        </w:rPr>
        <w:t>.le</w:t>
      </w:r>
    </w:p>
    <w:p w14:paraId="504A3887" w14:textId="77777777" w:rsidR="00412CEA" w:rsidRPr="00833F5A" w:rsidRDefault="00833F5A">
      <w:pPr>
        <w:spacing w:line="700" w:lineRule="exact"/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3" w:space="720" w:equalWidth="0">
            <w:col w:w="5391" w:space="2843"/>
            <w:col w:w="1785" w:space="1273"/>
            <w:col w:w="3008"/>
          </w:cols>
        </w:sect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eastAsia="Arial" w:hAnsiTheme="minorHAnsi" w:cstheme="minorHAnsi"/>
          <w:w w:val="26"/>
          <w:position w:val="7"/>
          <w:sz w:val="22"/>
          <w:szCs w:val="22"/>
        </w:rPr>
        <w:t xml:space="preserve">~  </w:t>
      </w:r>
      <w:r w:rsidRPr="00833F5A">
        <w:rPr>
          <w:rFonts w:asciiTheme="minorHAnsi" w:eastAsia="Arial" w:hAnsiTheme="minorHAnsi" w:cstheme="minorHAnsi"/>
          <w:spacing w:val="20"/>
          <w:w w:val="26"/>
          <w:position w:val="7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spacing w:val="-47"/>
          <w:w w:val="33"/>
          <w:position w:val="11"/>
          <w:sz w:val="22"/>
          <w:szCs w:val="22"/>
        </w:rPr>
        <w:t>-</w:t>
      </w:r>
      <w:r w:rsidRPr="00833F5A">
        <w:rPr>
          <w:rFonts w:asciiTheme="minorHAnsi" w:hAnsiTheme="minorHAnsi" w:cstheme="minorHAnsi"/>
          <w:emboss/>
          <w:w w:val="299"/>
          <w:sz w:val="22"/>
          <w:szCs w:val="22"/>
        </w:rPr>
        <w:t>-</w:t>
      </w:r>
    </w:p>
    <w:p w14:paraId="4A67689C" w14:textId="77777777" w:rsidR="00412CEA" w:rsidRPr="00833F5A" w:rsidRDefault="00833F5A">
      <w:pPr>
        <w:spacing w:line="300" w:lineRule="exact"/>
        <w:jc w:val="right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-132"/>
          <w:w w:val="154"/>
          <w:position w:val="1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15"/>
          <w:w w:val="494"/>
          <w:position w:val="-2"/>
          <w:sz w:val="22"/>
          <w:szCs w:val="22"/>
        </w:rPr>
        <w:t>•</w:t>
      </w:r>
      <w:r w:rsidRPr="00833F5A">
        <w:rPr>
          <w:rFonts w:asciiTheme="minorHAnsi" w:eastAsia="Arial" w:hAnsiTheme="minorHAnsi" w:cstheme="minorHAnsi"/>
          <w:spacing w:val="-187"/>
          <w:w w:val="89"/>
          <w:position w:val="-5"/>
          <w:sz w:val="22"/>
          <w:szCs w:val="22"/>
        </w:rPr>
        <w:t>~</w:t>
      </w:r>
      <w:r w:rsidRPr="00833F5A">
        <w:rPr>
          <w:rFonts w:asciiTheme="minorHAnsi" w:eastAsia="Arial" w:hAnsiTheme="minorHAnsi" w:cstheme="minorHAnsi"/>
          <w:spacing w:val="-64"/>
          <w:w w:val="282"/>
          <w:position w:val="1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1"/>
          <w:w w:val="54"/>
          <w:position w:val="-5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-250"/>
          <w:w w:val="282"/>
          <w:position w:val="1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15"/>
          <w:w w:val="54"/>
          <w:position w:val="-5"/>
          <w:sz w:val="22"/>
          <w:szCs w:val="22"/>
        </w:rPr>
        <w:t>-</w:t>
      </w:r>
      <w:r w:rsidRPr="00833F5A">
        <w:rPr>
          <w:rFonts w:asciiTheme="minorHAnsi" w:hAnsiTheme="minorHAnsi" w:cstheme="minorHAnsi"/>
          <w:w w:val="50"/>
          <w:position w:val="-5"/>
          <w:sz w:val="22"/>
          <w:szCs w:val="22"/>
        </w:rPr>
        <w:t>.......</w:t>
      </w:r>
      <w:r w:rsidRPr="00833F5A">
        <w:rPr>
          <w:rFonts w:asciiTheme="minorHAnsi" w:hAnsiTheme="minorHAnsi" w:cstheme="minorHAnsi"/>
          <w:spacing w:val="-5"/>
          <w:w w:val="50"/>
          <w:position w:val="-5"/>
          <w:sz w:val="22"/>
          <w:szCs w:val="22"/>
        </w:rPr>
        <w:t>.</w:t>
      </w:r>
      <w:r w:rsidRPr="00833F5A">
        <w:rPr>
          <w:rFonts w:asciiTheme="minorHAnsi" w:hAnsiTheme="minorHAnsi" w:cstheme="minorHAnsi"/>
          <w:w w:val="46"/>
          <w:position w:val="-5"/>
          <w:sz w:val="22"/>
          <w:szCs w:val="22"/>
        </w:rPr>
        <w:t>..</w:t>
      </w:r>
    </w:p>
    <w:p w14:paraId="7C251324" w14:textId="77777777" w:rsidR="00412CEA" w:rsidRPr="00833F5A" w:rsidRDefault="00833F5A">
      <w:pPr>
        <w:spacing w:before="17"/>
        <w:ind w:right="-38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eastAsia="Arial" w:hAnsiTheme="minorHAnsi" w:cstheme="minorHAnsi"/>
          <w:w w:val="600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171"/>
          <w:w w:val="60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286"/>
          <w:sz w:val="22"/>
          <w:szCs w:val="22"/>
        </w:rPr>
        <w:t>ad</w:t>
      </w:r>
      <w:r w:rsidRPr="00833F5A">
        <w:rPr>
          <w:rFonts w:asciiTheme="minorHAnsi" w:eastAsia="Arial" w:hAnsiTheme="minorHAnsi" w:cstheme="minorHAnsi"/>
          <w:spacing w:val="-69"/>
          <w:w w:val="28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00"/>
          <w:sz w:val="22"/>
          <w:szCs w:val="22"/>
        </w:rPr>
        <w:t>·</w:t>
      </w:r>
      <w:r w:rsidRPr="00833F5A">
        <w:rPr>
          <w:rFonts w:asciiTheme="minorHAnsi" w:eastAsia="Arial" w:hAnsiTheme="minorHAnsi" w:cstheme="minorHAnsi"/>
          <w:spacing w:val="-179"/>
          <w:w w:val="60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00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178"/>
          <w:w w:val="60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212"/>
          <w:sz w:val="22"/>
          <w:szCs w:val="22"/>
        </w:rPr>
        <w:t>=</w:t>
      </w:r>
    </w:p>
    <w:p w14:paraId="355C508D" w14:textId="77777777" w:rsidR="00412CEA" w:rsidRPr="00833F5A" w:rsidRDefault="00833F5A">
      <w:pPr>
        <w:spacing w:line="140" w:lineRule="exact"/>
        <w:rPr>
          <w:rFonts w:asciiTheme="minorHAnsi" w:eastAsia="Arial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3" w:space="720" w:equalWidth="0">
            <w:col w:w="9004" w:space="762"/>
            <w:col w:w="1666" w:space="1690"/>
            <w:col w:w="1178"/>
          </w:cols>
        </w:sect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hAnsiTheme="minorHAnsi" w:cstheme="minorHAnsi"/>
          <w:spacing w:val="2"/>
          <w:w w:val="206"/>
          <w:sz w:val="22"/>
          <w:szCs w:val="22"/>
        </w:rPr>
        <w:t>+</w:t>
      </w:r>
      <w:r w:rsidRPr="00833F5A">
        <w:rPr>
          <w:rFonts w:asciiTheme="minorHAnsi" w:hAnsiTheme="minorHAnsi" w:cstheme="minorHAnsi"/>
          <w:b/>
          <w:w w:val="251"/>
          <w:sz w:val="22"/>
          <w:szCs w:val="22"/>
        </w:rPr>
        <w:t>.</w:t>
      </w:r>
      <w:r w:rsidRPr="00833F5A">
        <w:rPr>
          <w:rFonts w:asciiTheme="minorHAnsi" w:hAnsiTheme="minorHAnsi" w:cstheme="minorHAnsi"/>
          <w:b/>
          <w:spacing w:val="-19"/>
          <w:w w:val="251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w w:val="467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pacing w:val="-23"/>
          <w:w w:val="467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600"/>
          <w:sz w:val="22"/>
          <w:szCs w:val="22"/>
        </w:rPr>
        <w:t>i</w:t>
      </w:r>
    </w:p>
    <w:p w14:paraId="318B1075" w14:textId="77777777" w:rsidR="00412CEA" w:rsidRPr="00833F5A" w:rsidRDefault="00833F5A">
      <w:pPr>
        <w:spacing w:line="720" w:lineRule="exact"/>
        <w:ind w:left="1826" w:right="-236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b/>
          <w:w w:val="226"/>
          <w:position w:val="-58"/>
          <w:sz w:val="22"/>
          <w:szCs w:val="22"/>
        </w:rPr>
        <w:t>«</w:t>
      </w:r>
      <w:r w:rsidRPr="00833F5A">
        <w:rPr>
          <w:rFonts w:asciiTheme="minorHAnsi" w:hAnsiTheme="minorHAnsi" w:cstheme="minorHAnsi"/>
          <w:b/>
          <w:w w:val="89"/>
          <w:position w:val="-58"/>
          <w:sz w:val="22"/>
          <w:szCs w:val="22"/>
        </w:rPr>
        <w:t>La.</w:t>
      </w:r>
    </w:p>
    <w:p w14:paraId="3F032D2C" w14:textId="77777777" w:rsidR="00412CEA" w:rsidRPr="00833F5A" w:rsidRDefault="00833F5A">
      <w:pPr>
        <w:spacing w:before="56" w:line="60" w:lineRule="exact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89"/>
          <w:w w:val="600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73"/>
          <w:w w:val="600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"</w:t>
      </w:r>
    </w:p>
    <w:p w14:paraId="77E8D490" w14:textId="77777777" w:rsidR="00412CEA" w:rsidRPr="00833F5A" w:rsidRDefault="00833F5A">
      <w:pPr>
        <w:spacing w:line="100" w:lineRule="exact"/>
        <w:ind w:left="1291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w w:val="85"/>
          <w:sz w:val="22"/>
          <w:szCs w:val="22"/>
        </w:rPr>
        <w:t>Chert</w:t>
      </w:r>
      <w:r w:rsidRPr="00833F5A">
        <w:rPr>
          <w:rFonts w:asciiTheme="minorHAnsi" w:eastAsia="Arial" w:hAnsiTheme="minorHAnsi" w:cstheme="minorHAnsi"/>
          <w:b/>
          <w:spacing w:val="3"/>
          <w:w w:val="85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J</w:t>
      </w:r>
      <w:r w:rsidRPr="00833F5A">
        <w:rPr>
          <w:rFonts w:asciiTheme="minorHAnsi" w:hAnsiTheme="minorHAnsi" w:cstheme="minorHAnsi"/>
          <w:b/>
          <w:w w:val="101"/>
          <w:sz w:val="22"/>
          <w:szCs w:val="22"/>
        </w:rPr>
        <w:t>o</w:t>
      </w:r>
      <w:r w:rsidRPr="00833F5A">
        <w:rPr>
          <w:rFonts w:asciiTheme="minorHAnsi" w:hAnsiTheme="minorHAnsi" w:cstheme="minorHAnsi"/>
          <w:b/>
          <w:spacing w:val="6"/>
          <w:w w:val="101"/>
          <w:sz w:val="22"/>
          <w:szCs w:val="22"/>
        </w:rPr>
        <w:t>h</w:t>
      </w:r>
      <w:r w:rsidRPr="00833F5A">
        <w:rPr>
          <w:rFonts w:asciiTheme="minorHAnsi" w:hAnsiTheme="minorHAnsi" w:cstheme="minorHAnsi"/>
          <w:b/>
          <w:w w:val="104"/>
          <w:sz w:val="22"/>
          <w:szCs w:val="22"/>
        </w:rPr>
        <w:t>nson</w:t>
      </w:r>
    </w:p>
    <w:p w14:paraId="3A2F8183" w14:textId="77777777" w:rsidR="00412CEA" w:rsidRPr="00833F5A" w:rsidRDefault="00412CEA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</w:p>
    <w:p w14:paraId="4B885954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8D7C415" w14:textId="77777777" w:rsidR="00412CEA" w:rsidRPr="00833F5A" w:rsidRDefault="00833F5A">
      <w:pPr>
        <w:spacing w:line="80" w:lineRule="exact"/>
        <w:ind w:left="1747"/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2" w:space="720" w:equalWidth="0">
            <w:col w:w="5269" w:space="3071"/>
            <w:col w:w="5960"/>
          </w:cols>
        </w:sectPr>
      </w:pPr>
      <w:r w:rsidRPr="00833F5A">
        <w:rPr>
          <w:rFonts w:asciiTheme="minorHAnsi" w:hAnsiTheme="minorHAnsi" w:cstheme="minorHAnsi"/>
          <w:spacing w:val="-19"/>
          <w:w w:val="600"/>
          <w:position w:val="-1"/>
          <w:sz w:val="22"/>
          <w:szCs w:val="22"/>
        </w:rPr>
        <w:t>t</w:t>
      </w:r>
      <w:r w:rsidRPr="00833F5A">
        <w:rPr>
          <w:rFonts w:asciiTheme="minorHAnsi" w:hAnsiTheme="minorHAnsi" w:cstheme="minorHAnsi"/>
          <w:spacing w:val="-37"/>
          <w:w w:val="600"/>
          <w:position w:val="-1"/>
          <w:sz w:val="22"/>
          <w:szCs w:val="22"/>
        </w:rPr>
        <w:t>.</w:t>
      </w:r>
      <w:r w:rsidRPr="00833F5A">
        <w:rPr>
          <w:rFonts w:asciiTheme="minorHAnsi" w:hAnsiTheme="minorHAnsi" w:cstheme="minorHAnsi"/>
          <w:spacing w:val="-26"/>
          <w:w w:val="600"/>
          <w:position w:val="-1"/>
          <w:sz w:val="22"/>
          <w:szCs w:val="22"/>
        </w:rPr>
        <w:t>l</w:t>
      </w:r>
      <w:r w:rsidRPr="00833F5A">
        <w:rPr>
          <w:rFonts w:asciiTheme="minorHAnsi" w:hAnsiTheme="minorHAnsi" w:cstheme="minorHAnsi"/>
          <w:spacing w:val="-15"/>
          <w:w w:val="587"/>
          <w:position w:val="-1"/>
          <w:sz w:val="22"/>
          <w:szCs w:val="22"/>
        </w:rPr>
        <w:t>e</w:t>
      </w:r>
      <w:r w:rsidRPr="00833F5A">
        <w:rPr>
          <w:rFonts w:asciiTheme="minorHAnsi" w:hAnsiTheme="minorHAnsi" w:cstheme="minorHAnsi"/>
          <w:w w:val="594"/>
          <w:position w:val="-1"/>
          <w:sz w:val="22"/>
          <w:szCs w:val="22"/>
        </w:rPr>
        <w:t>..</w:t>
      </w:r>
      <w:r w:rsidRPr="00833F5A">
        <w:rPr>
          <w:rFonts w:asciiTheme="minorHAnsi" w:hAnsiTheme="minorHAnsi" w:cstheme="minorHAnsi"/>
          <w:spacing w:val="-29"/>
          <w:w w:val="594"/>
          <w:position w:val="-1"/>
          <w:sz w:val="22"/>
          <w:szCs w:val="22"/>
        </w:rPr>
        <w:t>f</w:t>
      </w:r>
      <w:r w:rsidRPr="00833F5A">
        <w:rPr>
          <w:rFonts w:asciiTheme="minorHAnsi" w:hAnsiTheme="minorHAnsi" w:cstheme="minorHAnsi"/>
          <w:w w:val="247"/>
          <w:position w:val="-1"/>
          <w:sz w:val="22"/>
          <w:szCs w:val="22"/>
        </w:rPr>
        <w:t>l.g</w:t>
      </w:r>
      <w:r w:rsidRPr="00833F5A">
        <w:rPr>
          <w:rFonts w:asciiTheme="minorHAnsi" w:hAnsiTheme="minorHAnsi" w:cstheme="minorHAnsi"/>
          <w:spacing w:val="-19"/>
          <w:w w:val="247"/>
          <w:position w:val="-1"/>
          <w:sz w:val="22"/>
          <w:szCs w:val="22"/>
        </w:rPr>
        <w:t>r</w:t>
      </w:r>
      <w:r w:rsidRPr="00833F5A">
        <w:rPr>
          <w:rFonts w:asciiTheme="minorHAnsi" w:hAnsiTheme="minorHAnsi" w:cstheme="minorHAnsi"/>
          <w:w w:val="285"/>
          <w:position w:val="-1"/>
          <w:sz w:val="22"/>
          <w:szCs w:val="22"/>
        </w:rPr>
        <w:t>.</w:t>
      </w:r>
    </w:p>
    <w:p w14:paraId="188A27EF" w14:textId="77777777" w:rsidR="00412CEA" w:rsidRPr="00833F5A" w:rsidRDefault="00412CEA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072AA830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82DAEF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915BDB7" w14:textId="77777777" w:rsidR="00412CEA" w:rsidRPr="00833F5A" w:rsidRDefault="00833F5A">
      <w:pPr>
        <w:ind w:left="2604" w:right="-44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>re</w:t>
      </w:r>
      <w:r w:rsidRPr="00833F5A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z w:val="22"/>
          <w:szCs w:val="22"/>
        </w:rPr>
        <w:t>dy</w:t>
      </w:r>
      <w:r w:rsidRPr="00833F5A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ha</w:t>
      </w:r>
      <w:r w:rsidRPr="00833F5A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an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?</w:t>
      </w:r>
    </w:p>
    <w:p w14:paraId="321C0CD8" w14:textId="77777777" w:rsidR="00412CEA" w:rsidRPr="00833F5A" w:rsidRDefault="00833F5A">
      <w:pPr>
        <w:spacing w:line="100" w:lineRule="exact"/>
        <w:ind w:left="-28" w:right="4323"/>
        <w:jc w:val="center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hAnsiTheme="minorHAnsi" w:cstheme="minorHAnsi"/>
          <w:w w:val="164"/>
          <w:sz w:val="22"/>
          <w:szCs w:val="22"/>
        </w:rPr>
        <w:t>«t</w:t>
      </w:r>
      <w:r w:rsidRPr="00833F5A">
        <w:rPr>
          <w:rFonts w:asciiTheme="minorHAnsi" w:hAnsiTheme="minorHAnsi" w:cstheme="minorHAnsi"/>
          <w:spacing w:val="5"/>
          <w:w w:val="164"/>
          <w:sz w:val="22"/>
          <w:szCs w:val="22"/>
        </w:rPr>
        <w:t>r</w:t>
      </w:r>
      <w:r w:rsidRPr="00833F5A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hAnsiTheme="minorHAnsi" w:cstheme="minorHAnsi"/>
          <w:w w:val="419"/>
          <w:sz w:val="22"/>
          <w:szCs w:val="22"/>
        </w:rPr>
        <w:t>r</w:t>
      </w:r>
    </w:p>
    <w:p w14:paraId="79257B81" w14:textId="77777777" w:rsidR="00412CEA" w:rsidRPr="00833F5A" w:rsidRDefault="00833F5A">
      <w:pPr>
        <w:spacing w:before="52" w:line="120" w:lineRule="atLeast"/>
        <w:ind w:left="197" w:right="3383" w:hanging="197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w w:val="16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w w:val="164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w w:val="600"/>
          <w:sz w:val="22"/>
          <w:szCs w:val="22"/>
        </w:rPr>
        <w:t xml:space="preserve">d </w:t>
      </w:r>
      <w:r w:rsidRPr="00833F5A">
        <w:rPr>
          <w:rFonts w:asciiTheme="minorHAnsi" w:eastAsia="Arial" w:hAnsiTheme="minorHAnsi" w:cstheme="minorHAnsi"/>
          <w:w w:val="258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4"/>
          <w:w w:val="25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-7"/>
          <w:w w:val="600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600"/>
          <w:sz w:val="22"/>
          <w:szCs w:val="22"/>
        </w:rPr>
        <w:t>i</w:t>
      </w:r>
    </w:p>
    <w:p w14:paraId="2DFFF72E" w14:textId="77777777" w:rsidR="00412CEA" w:rsidRPr="00833F5A" w:rsidRDefault="00833F5A">
      <w:pPr>
        <w:spacing w:line="80" w:lineRule="exact"/>
        <w:ind w:left="197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w w:val="301"/>
          <w:sz w:val="22"/>
          <w:szCs w:val="22"/>
        </w:rPr>
        <w:t>t</w:t>
      </w:r>
    </w:p>
    <w:p w14:paraId="4FBA682A" w14:textId="77777777" w:rsidR="00412CEA" w:rsidRPr="00833F5A" w:rsidRDefault="00833F5A">
      <w:pPr>
        <w:spacing w:line="60" w:lineRule="exact"/>
        <w:ind w:left="192"/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2" w:space="720" w:equalWidth="0">
            <w:col w:w="4506" w:space="5121"/>
            <w:col w:w="4673"/>
          </w:cols>
        </w:sectPr>
      </w:pPr>
      <w:r w:rsidRPr="00833F5A">
        <w:rPr>
          <w:rFonts w:asciiTheme="minorHAnsi" w:hAnsiTheme="minorHAnsi" w:cstheme="minorHAnsi"/>
          <w:w w:val="562"/>
          <w:sz w:val="22"/>
          <w:szCs w:val="22"/>
        </w:rPr>
        <w:t>L</w:t>
      </w:r>
      <w:r w:rsidRPr="00833F5A">
        <w:rPr>
          <w:rFonts w:asciiTheme="minorHAnsi" w:hAnsiTheme="minorHAnsi" w:cstheme="minorHAnsi"/>
          <w:spacing w:val="-98"/>
          <w:w w:val="562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w w:val="251"/>
          <w:sz w:val="22"/>
          <w:szCs w:val="22"/>
        </w:rPr>
        <w:t>o</w:t>
      </w:r>
    </w:p>
    <w:p w14:paraId="3D3B05E6" w14:textId="77777777" w:rsidR="00412CEA" w:rsidRPr="00833F5A" w:rsidRDefault="00412CEA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space="720"/>
        </w:sectPr>
      </w:pPr>
    </w:p>
    <w:p w14:paraId="1C5E1EF3" w14:textId="77777777" w:rsidR="00412CEA" w:rsidRPr="00833F5A" w:rsidRDefault="00412CEA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61D6144F" w14:textId="77777777" w:rsidR="00412CEA" w:rsidRPr="00833F5A" w:rsidRDefault="00833F5A">
      <w:pPr>
        <w:ind w:left="451" w:right="503"/>
        <w:jc w:val="center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pict w14:anchorId="45D49E80">
          <v:shape id="_x0000_s1028" type="#_x0000_t202" style="position:absolute;left:0;text-align:left;margin-left:50.15pt;margin-top:6.8pt;width:37.55pt;height:37pt;z-index:-251657728;mso-position-horizontal-relative:page" filled="f" stroked="f">
            <v:textbox inset="0,0,0,0">
              <w:txbxContent>
                <w:p w14:paraId="13A35980" w14:textId="77777777" w:rsidR="00412CEA" w:rsidRDefault="00833F5A">
                  <w:pPr>
                    <w:spacing w:line="740" w:lineRule="exact"/>
                    <w:ind w:right="-131"/>
                    <w:rPr>
                      <w:sz w:val="74"/>
                      <w:szCs w:val="74"/>
                    </w:rPr>
                  </w:pPr>
                  <w:r>
                    <w:rPr>
                      <w:color w:val="7C90AA"/>
                      <w:spacing w:val="-118"/>
                      <w:w w:val="79"/>
                      <w:sz w:val="74"/>
                      <w:szCs w:val="74"/>
                    </w:rPr>
                    <w:t>·</w:t>
                  </w:r>
                  <w:r>
                    <w:rPr>
                      <w:color w:val="909091"/>
                      <w:spacing w:val="-34"/>
                      <w:w w:val="117"/>
                      <w:sz w:val="74"/>
                      <w:szCs w:val="74"/>
                    </w:rPr>
                    <w:t>#</w:t>
                  </w:r>
                  <w:r>
                    <w:rPr>
                      <w:color w:val="44566B"/>
                      <w:w w:val="84"/>
                      <w:sz w:val="74"/>
                      <w:szCs w:val="74"/>
                    </w:rPr>
                    <w:t>a</w:t>
                  </w:r>
                </w:p>
              </w:txbxContent>
            </v:textbox>
            <w10:wrap anchorx="page"/>
          </v:shape>
        </w:pict>
      </w:r>
      <w:r w:rsidRPr="00833F5A">
        <w:rPr>
          <w:rFonts w:asciiTheme="minorHAnsi" w:hAnsiTheme="minorHAnsi" w:cstheme="minorHAnsi"/>
          <w:b/>
          <w:w w:val="238"/>
          <w:sz w:val="22"/>
          <w:szCs w:val="22"/>
        </w:rPr>
        <w:t>z</w:t>
      </w:r>
    </w:p>
    <w:p w14:paraId="6CD61834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C6B663E" w14:textId="77777777" w:rsidR="00412CEA" w:rsidRPr="00833F5A" w:rsidRDefault="00412CEA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6F3E5354" w14:textId="77777777" w:rsidR="00412CEA" w:rsidRPr="00833F5A" w:rsidRDefault="00833F5A">
      <w:pPr>
        <w:ind w:left="252" w:right="-44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w w:val="61"/>
          <w:sz w:val="22"/>
          <w:szCs w:val="22"/>
        </w:rPr>
        <w:t>ulti</w:t>
      </w:r>
      <w:r w:rsidRPr="00833F5A">
        <w:rPr>
          <w:rFonts w:asciiTheme="minorHAnsi" w:eastAsia="Arial" w:hAnsiTheme="minorHAnsi" w:cstheme="minorHAnsi"/>
          <w:b/>
          <w:spacing w:val="1"/>
          <w:w w:val="61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b/>
          <w:w w:val="144"/>
          <w:sz w:val="22"/>
          <w:szCs w:val="22"/>
        </w:rPr>
        <w:t>le</w:t>
      </w:r>
      <w:r w:rsidRPr="00833F5A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w w:val="79"/>
          <w:sz w:val="22"/>
          <w:szCs w:val="22"/>
        </w:rPr>
        <w:t>For</w:t>
      </w:r>
      <w:r w:rsidRPr="00833F5A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w w:val="89"/>
          <w:sz w:val="22"/>
          <w:szCs w:val="22"/>
        </w:rPr>
        <w:t>ats</w:t>
      </w:r>
    </w:p>
    <w:p w14:paraId="450FB2A1" w14:textId="77777777" w:rsidR="00412CEA" w:rsidRPr="00833F5A" w:rsidRDefault="00833F5A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</w:p>
    <w:p w14:paraId="0644A0BC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1D70266" w14:textId="77777777" w:rsidR="00412CEA" w:rsidRPr="00833F5A" w:rsidRDefault="00833F5A">
      <w:pPr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w w:val="180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11"/>
          <w:w w:val="180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w w:val="153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62"/>
          <w:sz w:val="22"/>
          <w:szCs w:val="22"/>
        </w:rPr>
        <w:t>u</w:t>
      </w:r>
    </w:p>
    <w:p w14:paraId="0083BC14" w14:textId="77777777" w:rsidR="00412CEA" w:rsidRPr="00833F5A" w:rsidRDefault="00833F5A">
      <w:pPr>
        <w:spacing w:before="6"/>
        <w:ind w:left="149" w:right="-47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4"/>
          <w:w w:val="79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w w:val="7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-7"/>
          <w:w w:val="7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w w:val="79"/>
          <w:sz w:val="22"/>
          <w:szCs w:val="22"/>
        </w:rPr>
        <w:t>ore</w:t>
      </w:r>
      <w:r w:rsidRPr="00833F5A">
        <w:rPr>
          <w:rFonts w:asciiTheme="minorHAnsi" w:eastAsia="Arial" w:hAnsiTheme="minorHAnsi" w:cstheme="minorHAnsi"/>
          <w:b/>
          <w:spacing w:val="18"/>
          <w:w w:val="7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w w:val="79"/>
          <w:sz w:val="22"/>
          <w:szCs w:val="22"/>
        </w:rPr>
        <w:t xml:space="preserve">Writer's </w:t>
      </w:r>
      <w:r w:rsidRPr="00833F5A">
        <w:rPr>
          <w:rFonts w:asciiTheme="minorHAnsi" w:eastAsia="Arial" w:hAnsiTheme="minorHAnsi" w:cstheme="minorHAnsi"/>
          <w:b/>
          <w:spacing w:val="7"/>
          <w:w w:val="7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w w:val="63"/>
          <w:sz w:val="22"/>
          <w:szCs w:val="22"/>
        </w:rPr>
        <w:t>Bl</w:t>
      </w:r>
      <w:r w:rsidRPr="00833F5A">
        <w:rPr>
          <w:rFonts w:asciiTheme="minorHAnsi" w:eastAsia="Arial" w:hAnsiTheme="minorHAnsi" w:cstheme="minorHAnsi"/>
          <w:b/>
          <w:w w:val="88"/>
          <w:sz w:val="22"/>
          <w:szCs w:val="22"/>
        </w:rPr>
        <w:t>ock</w:t>
      </w:r>
    </w:p>
    <w:p w14:paraId="58D30782" w14:textId="77777777" w:rsidR="00412CEA" w:rsidRPr="00833F5A" w:rsidRDefault="00833F5A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</w:p>
    <w:p w14:paraId="32D3E191" w14:textId="77777777" w:rsidR="00412CEA" w:rsidRPr="00833F5A" w:rsidRDefault="00833F5A">
      <w:pPr>
        <w:spacing w:line="440" w:lineRule="exact"/>
        <w:ind w:left="475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w w:val="175"/>
          <w:position w:val="-5"/>
          <w:sz w:val="22"/>
          <w:szCs w:val="22"/>
        </w:rPr>
        <w:t>6</w:t>
      </w:r>
    </w:p>
    <w:p w14:paraId="058146BB" w14:textId="77777777" w:rsidR="00412CEA" w:rsidRPr="00833F5A" w:rsidRDefault="00833F5A">
      <w:pPr>
        <w:spacing w:line="460" w:lineRule="exact"/>
        <w:ind w:right="-98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b/>
          <w:spacing w:val="-4"/>
          <w:w w:val="82"/>
          <w:position w:val="2"/>
          <w:sz w:val="22"/>
          <w:szCs w:val="22"/>
        </w:rPr>
        <w:t>O</w:t>
      </w:r>
      <w:r w:rsidRPr="00833F5A">
        <w:rPr>
          <w:rFonts w:asciiTheme="minorHAnsi" w:hAnsiTheme="minorHAnsi" w:cstheme="minorHAnsi"/>
          <w:b/>
          <w:w w:val="92"/>
          <w:position w:val="2"/>
          <w:sz w:val="22"/>
          <w:szCs w:val="22"/>
        </w:rPr>
        <w:t>ne</w:t>
      </w:r>
      <w:r w:rsidRPr="00833F5A">
        <w:rPr>
          <w:rFonts w:asciiTheme="minorHAnsi" w:hAnsiTheme="minorHAnsi" w:cstheme="minorHAnsi"/>
          <w:b/>
          <w:spacing w:val="-38"/>
          <w:w w:val="92"/>
          <w:position w:val="2"/>
          <w:sz w:val="22"/>
          <w:szCs w:val="22"/>
        </w:rPr>
        <w:t>-</w:t>
      </w:r>
      <w:r w:rsidRPr="00833F5A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C</w:t>
      </w:r>
      <w:r w:rsidRPr="00833F5A">
        <w:rPr>
          <w:rFonts w:asciiTheme="minorHAnsi" w:hAnsiTheme="minorHAnsi" w:cstheme="minorHAnsi"/>
          <w:b/>
          <w:spacing w:val="-6"/>
          <w:w w:val="86"/>
          <w:position w:val="2"/>
          <w:sz w:val="22"/>
          <w:szCs w:val="22"/>
        </w:rPr>
        <w:t>l</w:t>
      </w:r>
      <w:r w:rsidRPr="00833F5A">
        <w:rPr>
          <w:rFonts w:asciiTheme="minorHAnsi" w:hAnsiTheme="minorHAnsi" w:cstheme="minorHAnsi"/>
          <w:b/>
          <w:spacing w:val="-30"/>
          <w:w w:val="80"/>
          <w:position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-234"/>
          <w:w w:val="266"/>
          <w:position w:val="1"/>
          <w:sz w:val="22"/>
          <w:szCs w:val="22"/>
        </w:rPr>
        <w:t>'</w:t>
      </w:r>
      <w:r w:rsidRPr="00833F5A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ck</w:t>
      </w:r>
      <w:r w:rsidRPr="00833F5A">
        <w:rPr>
          <w:rFonts w:asciiTheme="minorHAnsi" w:hAnsiTheme="minorHAnsi" w:cstheme="minorHAnsi"/>
          <w:b/>
          <w:spacing w:val="-3"/>
          <w:position w:val="2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Desi</w:t>
      </w:r>
      <w:r w:rsidRPr="00833F5A">
        <w:rPr>
          <w:rFonts w:asciiTheme="minorHAnsi" w:hAnsiTheme="minorHAnsi" w:cstheme="minorHAnsi"/>
          <w:b/>
          <w:spacing w:val="-12"/>
          <w:w w:val="86"/>
          <w:position w:val="2"/>
          <w:sz w:val="22"/>
          <w:szCs w:val="22"/>
        </w:rPr>
        <w:t>g</w:t>
      </w:r>
      <w:r w:rsidRPr="00833F5A">
        <w:rPr>
          <w:rFonts w:asciiTheme="minorHAnsi" w:hAnsiTheme="minorHAnsi" w:cstheme="minorHAnsi"/>
          <w:b/>
          <w:w w:val="175"/>
          <w:position w:val="2"/>
          <w:sz w:val="22"/>
          <w:szCs w:val="22"/>
        </w:rPr>
        <w:t>ns</w:t>
      </w:r>
    </w:p>
    <w:p w14:paraId="4B83193F" w14:textId="77777777" w:rsidR="00412CEA" w:rsidRPr="00833F5A" w:rsidRDefault="00833F5A">
      <w:pPr>
        <w:spacing w:before="44"/>
        <w:ind w:left="211" w:right="3307"/>
        <w:jc w:val="center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hAnsiTheme="minorHAnsi" w:cstheme="minorHAnsi"/>
          <w:spacing w:val="-13"/>
          <w:w w:val="600"/>
          <w:sz w:val="22"/>
          <w:szCs w:val="22"/>
        </w:rPr>
        <w:t>t</w:t>
      </w:r>
      <w:r w:rsidRPr="00833F5A">
        <w:rPr>
          <w:rFonts w:asciiTheme="minorHAnsi" w:hAnsiTheme="minorHAnsi" w:cstheme="minorHAnsi"/>
          <w:w w:val="191"/>
          <w:sz w:val="22"/>
          <w:szCs w:val="22"/>
        </w:rPr>
        <w:t>or</w:t>
      </w:r>
      <w:r w:rsidRPr="00833F5A">
        <w:rPr>
          <w:rFonts w:asciiTheme="minorHAnsi" w:hAnsiTheme="minorHAnsi" w:cstheme="minorHAnsi"/>
          <w:spacing w:val="-8"/>
          <w:w w:val="191"/>
          <w:sz w:val="22"/>
          <w:szCs w:val="22"/>
        </w:rPr>
        <w:t>r</w:t>
      </w:r>
      <w:r w:rsidRPr="00833F5A">
        <w:rPr>
          <w:rFonts w:asciiTheme="minorHAnsi" w:hAnsiTheme="minorHAnsi" w:cstheme="minorHAnsi"/>
          <w:spacing w:val="-5"/>
          <w:w w:val="562"/>
          <w:sz w:val="22"/>
          <w:szCs w:val="22"/>
        </w:rPr>
        <w:t>.</w:t>
      </w:r>
      <w:r w:rsidRPr="00833F5A">
        <w:rPr>
          <w:rFonts w:asciiTheme="minorHAnsi" w:hAnsiTheme="minorHAnsi" w:cstheme="minorHAnsi"/>
          <w:w w:val="120"/>
          <w:sz w:val="22"/>
          <w:szCs w:val="22"/>
        </w:rPr>
        <w:t>A</w:t>
      </w:r>
    </w:p>
    <w:p w14:paraId="7F6C7141" w14:textId="77777777" w:rsidR="00412CEA" w:rsidRPr="00833F5A" w:rsidRDefault="00833F5A">
      <w:pPr>
        <w:spacing w:before="19" w:line="190" w:lineRule="auto"/>
        <w:ind w:right="1744" w:firstLine="43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pict w14:anchorId="08D180C6">
          <v:shape id="_x0000_s1027" type="#_x0000_t202" style="position:absolute;left:0;text-align:left;margin-left:689.75pt;margin-top:-55.6pt;width:33.2pt;height:60pt;z-index:-251656704;mso-position-horizontal-relative:page" filled="f" stroked="f">
            <v:textbox inset="0,0,0,0">
              <w:txbxContent>
                <w:p w14:paraId="1F1124BE" w14:textId="77777777" w:rsidR="00412CEA" w:rsidRDefault="00833F5A">
                  <w:pPr>
                    <w:spacing w:line="1200" w:lineRule="exact"/>
                    <w:ind w:right="-200"/>
                    <w:rPr>
                      <w:sz w:val="120"/>
                      <w:szCs w:val="120"/>
                    </w:rPr>
                  </w:pPr>
                  <w:r>
                    <w:rPr>
                      <w:color w:val="BABDC1"/>
                      <w:w w:val="125"/>
                      <w:position w:val="-1"/>
                      <w:sz w:val="120"/>
                      <w:szCs w:val="120"/>
                    </w:rPr>
                    <w:t>z</w:t>
                  </w:r>
                </w:p>
              </w:txbxContent>
            </v:textbox>
            <w10:wrap anchorx="page"/>
          </v:shape>
        </w:pict>
      </w:r>
      <w:r w:rsidRPr="00833F5A">
        <w:rPr>
          <w:rFonts w:asciiTheme="minorHAnsi" w:eastAsia="Arial" w:hAnsiTheme="minorHAnsi" w:cstheme="minorHAnsi"/>
          <w:w w:val="600"/>
          <w:sz w:val="22"/>
          <w:szCs w:val="22"/>
        </w:rPr>
        <w:t>•</w:t>
      </w:r>
      <w:r w:rsidRPr="00833F5A">
        <w:rPr>
          <w:rFonts w:asciiTheme="minorHAnsi" w:eastAsia="Arial" w:hAnsiTheme="minorHAnsi" w:cstheme="minorHAnsi"/>
          <w:spacing w:val="136"/>
          <w:w w:val="60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9"/>
          <w:w w:val="600"/>
          <w:sz w:val="22"/>
          <w:szCs w:val="22"/>
        </w:rPr>
        <w:t>4</w:t>
      </w:r>
      <w:r w:rsidRPr="00833F5A">
        <w:rPr>
          <w:rFonts w:asciiTheme="minorHAnsi" w:eastAsia="Arial" w:hAnsiTheme="minorHAnsi" w:cstheme="minorHAnsi"/>
          <w:spacing w:val="-7"/>
          <w:w w:val="600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w w:val="38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      </w:t>
      </w:r>
      <w:r w:rsidRPr="00833F5A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w w:val="345"/>
          <w:sz w:val="22"/>
          <w:szCs w:val="22"/>
        </w:rPr>
        <w:t xml:space="preserve">le </w:t>
      </w:r>
      <w:r w:rsidRPr="00833F5A">
        <w:rPr>
          <w:rFonts w:asciiTheme="minorHAnsi" w:hAnsiTheme="minorHAnsi" w:cstheme="minorHAnsi"/>
          <w:spacing w:val="5"/>
          <w:w w:val="310"/>
          <w:sz w:val="22"/>
          <w:szCs w:val="22"/>
        </w:rPr>
        <w:t>i</w:t>
      </w:r>
      <w:r w:rsidRPr="00833F5A">
        <w:rPr>
          <w:rFonts w:asciiTheme="minorHAnsi" w:hAnsiTheme="minorHAnsi" w:cstheme="minorHAnsi"/>
          <w:w w:val="226"/>
          <w:sz w:val="22"/>
          <w:szCs w:val="22"/>
        </w:rPr>
        <w:t>d</w:t>
      </w:r>
      <w:r w:rsidRPr="00833F5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w w:val="600"/>
          <w:sz w:val="22"/>
          <w:szCs w:val="22"/>
        </w:rPr>
        <w:t>i</w:t>
      </w:r>
    </w:p>
    <w:p w14:paraId="7E41D5FA" w14:textId="77777777" w:rsidR="00412CEA" w:rsidRPr="00833F5A" w:rsidRDefault="00833F5A">
      <w:pPr>
        <w:spacing w:line="60" w:lineRule="exact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w w:val="600"/>
          <w:position w:val="-1"/>
          <w:sz w:val="22"/>
          <w:szCs w:val="22"/>
        </w:rPr>
        <w:t>r</w:t>
      </w:r>
      <w:r w:rsidRPr="00833F5A">
        <w:rPr>
          <w:rFonts w:asciiTheme="minorHAnsi" w:hAnsiTheme="minorHAnsi" w:cstheme="minorHAnsi"/>
          <w:spacing w:val="-125"/>
          <w:w w:val="600"/>
          <w:position w:val="-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w w:val="202"/>
          <w:position w:val="-1"/>
          <w:sz w:val="22"/>
          <w:szCs w:val="22"/>
        </w:rPr>
        <w:t>t.</w:t>
      </w:r>
      <w:r w:rsidRPr="00833F5A">
        <w:rPr>
          <w:rFonts w:asciiTheme="minorHAnsi" w:hAnsiTheme="minorHAnsi" w:cstheme="minorHAnsi"/>
          <w:spacing w:val="10"/>
          <w:w w:val="202"/>
          <w:position w:val="-1"/>
          <w:sz w:val="22"/>
          <w:szCs w:val="22"/>
        </w:rPr>
        <w:t>i</w:t>
      </w:r>
      <w:r w:rsidRPr="00833F5A">
        <w:rPr>
          <w:rFonts w:asciiTheme="minorHAnsi" w:hAnsiTheme="minorHAnsi" w:cstheme="minorHAnsi"/>
          <w:w w:val="452"/>
          <w:position w:val="-1"/>
          <w:sz w:val="22"/>
          <w:szCs w:val="22"/>
        </w:rPr>
        <w:t>n</w:t>
      </w:r>
      <w:r w:rsidRPr="00833F5A">
        <w:rPr>
          <w:rFonts w:asciiTheme="minorHAnsi" w:hAnsiTheme="minorHAnsi" w:cstheme="minorHAnsi"/>
          <w:spacing w:val="-11"/>
          <w:position w:val="-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spacing w:val="3"/>
          <w:w w:val="90"/>
          <w:position w:val="-1"/>
          <w:sz w:val="22"/>
          <w:szCs w:val="22"/>
        </w:rPr>
        <w:t>4</w:t>
      </w:r>
      <w:r w:rsidRPr="00833F5A">
        <w:rPr>
          <w:rFonts w:asciiTheme="minorHAnsi" w:hAnsiTheme="minorHAnsi" w:cstheme="minorHAnsi"/>
          <w:spacing w:val="7"/>
          <w:w w:val="255"/>
          <w:position w:val="-1"/>
          <w:sz w:val="22"/>
          <w:szCs w:val="22"/>
        </w:rPr>
        <w:t>e</w:t>
      </w:r>
      <w:r w:rsidRPr="00833F5A">
        <w:rPr>
          <w:rFonts w:asciiTheme="minorHAnsi" w:hAnsiTheme="minorHAnsi" w:cstheme="minorHAnsi"/>
          <w:w w:val="229"/>
          <w:position w:val="-1"/>
          <w:sz w:val="22"/>
          <w:szCs w:val="22"/>
        </w:rPr>
        <w:t>we</w:t>
      </w:r>
      <w:r w:rsidRPr="00833F5A">
        <w:rPr>
          <w:rFonts w:asciiTheme="minorHAnsi" w:hAnsiTheme="minorHAnsi" w:cstheme="minorHAnsi"/>
          <w:spacing w:val="-9"/>
          <w:position w:val="-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w w:val="600"/>
          <w:position w:val="-1"/>
          <w:sz w:val="22"/>
          <w:szCs w:val="22"/>
        </w:rPr>
        <w:t>4</w:t>
      </w:r>
      <w:r w:rsidRPr="00833F5A">
        <w:rPr>
          <w:rFonts w:asciiTheme="minorHAnsi" w:hAnsiTheme="minorHAnsi" w:cstheme="minorHAnsi"/>
          <w:spacing w:val="-127"/>
          <w:w w:val="600"/>
          <w:position w:val="-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w w:val="600"/>
          <w:position w:val="-1"/>
          <w:sz w:val="22"/>
          <w:szCs w:val="22"/>
        </w:rPr>
        <w:t>4.r</w:t>
      </w:r>
      <w:r w:rsidRPr="00833F5A">
        <w:rPr>
          <w:rFonts w:asciiTheme="minorHAnsi" w:hAnsiTheme="minorHAnsi" w:cstheme="minorHAnsi"/>
          <w:spacing w:val="-109"/>
          <w:w w:val="600"/>
          <w:position w:val="-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spacing w:val="5"/>
          <w:w w:val="294"/>
          <w:position w:val="-1"/>
          <w:sz w:val="22"/>
          <w:szCs w:val="22"/>
        </w:rPr>
        <w:t>i</w:t>
      </w:r>
      <w:r w:rsidRPr="00833F5A">
        <w:rPr>
          <w:rFonts w:asciiTheme="minorHAnsi" w:hAnsiTheme="minorHAnsi" w:cstheme="minorHAnsi"/>
          <w:w w:val="262"/>
          <w:position w:val="-1"/>
          <w:sz w:val="22"/>
          <w:szCs w:val="22"/>
        </w:rPr>
        <w:t>d</w:t>
      </w:r>
    </w:p>
    <w:p w14:paraId="3EBAD254" w14:textId="77777777" w:rsidR="00412CEA" w:rsidRPr="00833F5A" w:rsidRDefault="00833F5A">
      <w:pPr>
        <w:spacing w:line="100" w:lineRule="exact"/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4" w:space="720" w:equalWidth="0">
            <w:col w:w="1332" w:space="826"/>
            <w:col w:w="1616" w:space="703"/>
            <w:col w:w="1178" w:space="4170"/>
            <w:col w:w="4475"/>
          </w:cols>
        </w:sectPr>
      </w:pPr>
      <w:r w:rsidRPr="00833F5A">
        <w:rPr>
          <w:rFonts w:asciiTheme="minorHAnsi" w:hAnsiTheme="minorHAnsi" w:cstheme="minorHAnsi"/>
          <w:w w:val="567"/>
          <w:position w:val="1"/>
          <w:sz w:val="22"/>
          <w:szCs w:val="22"/>
        </w:rPr>
        <w:t>ct</w:t>
      </w:r>
      <w:r w:rsidRPr="00833F5A">
        <w:rPr>
          <w:rFonts w:asciiTheme="minorHAnsi" w:eastAsia="Arial" w:hAnsiTheme="minorHAnsi" w:cstheme="minorHAnsi"/>
          <w:spacing w:val="-17"/>
          <w:w w:val="523"/>
          <w:position w:val="1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11"/>
          <w:w w:val="257"/>
          <w:position w:val="1"/>
          <w:sz w:val="22"/>
          <w:szCs w:val="22"/>
        </w:rPr>
        <w:t>d</w:t>
      </w:r>
      <w:r w:rsidRPr="00833F5A">
        <w:rPr>
          <w:rFonts w:asciiTheme="minorHAnsi" w:hAnsiTheme="minorHAnsi" w:cstheme="minorHAnsi"/>
          <w:w w:val="329"/>
          <w:position w:val="1"/>
          <w:sz w:val="22"/>
          <w:szCs w:val="22"/>
        </w:rPr>
        <w:t>rd</w:t>
      </w:r>
    </w:p>
    <w:p w14:paraId="2023B9C2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9A07C5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128BE32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31575C2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953550B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F237FF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5B29E5" w14:textId="77777777" w:rsidR="00412CEA" w:rsidRPr="00833F5A" w:rsidRDefault="00412CEA">
      <w:pPr>
        <w:spacing w:before="6" w:line="240" w:lineRule="exact"/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space="720"/>
        </w:sectPr>
      </w:pPr>
    </w:p>
    <w:p w14:paraId="6B63247C" w14:textId="77777777" w:rsidR="00412CEA" w:rsidRPr="00833F5A" w:rsidRDefault="00833F5A">
      <w:pPr>
        <w:spacing w:before="30"/>
        <w:ind w:left="166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-9"/>
          <w:w w:val="106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b/>
          <w:spacing w:val="-3"/>
          <w:w w:val="9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-2"/>
          <w:w w:val="7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w w:val="90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pacing w:val="-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6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-6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b/>
          <w:spacing w:val="-9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w w:val="75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b/>
          <w:spacing w:val="25"/>
          <w:w w:val="7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1"/>
          <w:w w:val="67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w w:val="9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6"/>
          <w:sz w:val="22"/>
          <w:szCs w:val="22"/>
        </w:rPr>
        <w:t>nu</w:t>
      </w:r>
      <w:r w:rsidRPr="00833F5A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s</w:t>
      </w:r>
    </w:p>
    <w:p w14:paraId="557B9145" w14:textId="77777777" w:rsidR="00412CEA" w:rsidRPr="00833F5A" w:rsidRDefault="00412CEA">
      <w:pPr>
        <w:spacing w:before="15" w:line="260" w:lineRule="exact"/>
        <w:rPr>
          <w:rFonts w:asciiTheme="minorHAnsi" w:hAnsiTheme="minorHAnsi" w:cstheme="minorHAnsi"/>
          <w:sz w:val="22"/>
          <w:szCs w:val="22"/>
        </w:rPr>
      </w:pPr>
    </w:p>
    <w:p w14:paraId="0080F763" w14:textId="77777777" w:rsidR="00412CEA" w:rsidRPr="00833F5A" w:rsidRDefault="00833F5A">
      <w:pPr>
        <w:spacing w:line="263" w:lineRule="auto"/>
        <w:ind w:left="146" w:right="-34" w:firstLine="19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-9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97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6"/>
          <w:w w:val="9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24"/>
          <w:w w:val="9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chanc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833F5A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"/>
          <w:w w:val="13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50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anage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6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67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 xml:space="preserve">r </w:t>
      </w:r>
      <w:r w:rsidRPr="00833F5A">
        <w:rPr>
          <w:rFonts w:asciiTheme="minorHAnsi" w:eastAsia="Arial" w:hAnsiTheme="minorHAnsi" w:cstheme="minorHAnsi"/>
          <w:spacing w:val="2"/>
          <w:w w:val="146"/>
          <w:sz w:val="22"/>
          <w:szCs w:val="22"/>
        </w:rPr>
        <w:t>j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62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w w:val="108"/>
          <w:sz w:val="22"/>
          <w:szCs w:val="22"/>
        </w:rPr>
        <w:t>0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se</w:t>
      </w:r>
      <w:r w:rsidRPr="00833F5A">
        <w:rPr>
          <w:rFonts w:asciiTheme="minorHAnsi" w:eastAsia="Arial" w:hAnsiTheme="minorHAnsi" w:cstheme="minorHAnsi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se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36"/>
          <w:sz w:val="22"/>
          <w:szCs w:val="22"/>
        </w:rPr>
        <w:t>j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w w:val="67"/>
          <w:sz w:val="22"/>
          <w:szCs w:val="22"/>
        </w:rPr>
        <w:t>.</w:t>
      </w:r>
    </w:p>
    <w:p w14:paraId="6E9F32FB" w14:textId="77777777" w:rsidR="00412CEA" w:rsidRPr="00833F5A" w:rsidRDefault="00833F5A">
      <w:pPr>
        <w:spacing w:before="34" w:line="285" w:lineRule="auto"/>
        <w:ind w:left="14" w:right="774" w:hanging="14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spacing w:val="4"/>
          <w:sz w:val="22"/>
          <w:szCs w:val="22"/>
        </w:rPr>
        <w:t>cc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b/>
          <w:spacing w:val="4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6"/>
          <w:w w:val="11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pacing w:val="4"/>
          <w:w w:val="11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3"/>
          <w:w w:val="119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4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b/>
          <w:spacing w:val="2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b/>
          <w:spacing w:val="3"/>
          <w:w w:val="63"/>
          <w:sz w:val="22"/>
          <w:szCs w:val="22"/>
        </w:rPr>
        <w:t>"</w:t>
      </w:r>
      <w:r w:rsidRPr="00833F5A">
        <w:rPr>
          <w:rFonts w:asciiTheme="minorHAnsi" w:eastAsia="Arial" w:hAnsiTheme="minorHAnsi" w:cstheme="minorHAnsi"/>
          <w:b/>
          <w:w w:val="98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7"/>
          <w:w w:val="98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b/>
          <w:w w:val="9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0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w w:val="66"/>
          <w:sz w:val="22"/>
          <w:szCs w:val="22"/>
        </w:rPr>
        <w:t>."</w:t>
      </w:r>
    </w:p>
    <w:p w14:paraId="6C73B2DB" w14:textId="77777777" w:rsidR="00412CEA" w:rsidRPr="00833F5A" w:rsidRDefault="00412CEA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</w:p>
    <w:p w14:paraId="2DA161B0" w14:textId="77777777" w:rsidR="00412CEA" w:rsidRPr="00833F5A" w:rsidRDefault="00833F5A">
      <w:pPr>
        <w:ind w:left="2664"/>
        <w:rPr>
          <w:rFonts w:asciiTheme="minorHAnsi" w:eastAsia="Arial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2" w:space="720" w:equalWidth="0">
            <w:col w:w="6375" w:space="1385"/>
            <w:col w:w="6540"/>
          </w:cols>
        </w:sectPr>
      </w:pPr>
      <w:r w:rsidRPr="00833F5A">
        <w:rPr>
          <w:rFonts w:asciiTheme="minorHAnsi" w:eastAsia="Arial" w:hAnsiTheme="minorHAnsi" w:cstheme="minorHAnsi"/>
          <w:b/>
          <w:spacing w:val="-1"/>
          <w:w w:val="5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6"/>
          <w:w w:val="68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4"/>
          <w:w w:val="7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b/>
          <w:spacing w:val="2"/>
          <w:w w:val="8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spacing w:val="-2"/>
          <w:w w:val="7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w w:val="75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b/>
          <w:spacing w:val="11"/>
          <w:w w:val="7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4"/>
          <w:w w:val="7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3"/>
          <w:w w:val="69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spacing w:val="12"/>
          <w:w w:val="89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5"/>
          <w:w w:val="66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b/>
          <w:w w:val="48"/>
          <w:sz w:val="22"/>
          <w:szCs w:val="22"/>
        </w:rPr>
        <w:t>e.</w:t>
      </w:r>
      <w:r w:rsidRPr="00833F5A">
        <w:rPr>
          <w:rFonts w:asciiTheme="minorHAnsi" w:eastAsia="Arial" w:hAnsiTheme="minorHAnsi" w:cstheme="minorHAnsi"/>
          <w:b/>
          <w:w w:val="81"/>
          <w:sz w:val="22"/>
          <w:szCs w:val="22"/>
        </w:rPr>
        <w:t>com</w:t>
      </w:r>
    </w:p>
    <w:p w14:paraId="232D6698" w14:textId="77777777" w:rsidR="00412CEA" w:rsidRPr="00833F5A" w:rsidRDefault="00412CEA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1FC59DE7" w14:textId="77777777" w:rsidR="00412CEA" w:rsidRPr="00833F5A" w:rsidRDefault="00833F5A">
      <w:pPr>
        <w:spacing w:line="265" w:lineRule="auto"/>
        <w:ind w:left="180" w:right="-34" w:hanging="34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ha</w:t>
      </w:r>
      <w:r w:rsidRPr="00833F5A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'</w:t>
      </w:r>
      <w:r w:rsidRPr="00833F5A">
        <w:rPr>
          <w:rFonts w:asciiTheme="minorHAnsi" w:eastAsia="Arial" w:hAnsiTheme="minorHAnsi" w:cstheme="minorHAnsi"/>
          <w:w w:val="10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5"/>
          <w:w w:val="10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10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you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eed</w:t>
      </w:r>
      <w:r w:rsidRPr="00833F5A">
        <w:rPr>
          <w:rFonts w:asciiTheme="minorHAnsi" w:eastAsia="Arial" w:hAnsiTheme="minorHAnsi" w:cstheme="minorHAnsi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3"/>
          <w:w w:val="9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cu</w:t>
      </w:r>
      <w:r w:rsidRPr="00833F5A">
        <w:rPr>
          <w:rFonts w:asciiTheme="minorHAnsi" w:eastAsia="Arial" w:hAnsiTheme="minorHAnsi" w:cstheme="minorHAnsi"/>
          <w:sz w:val="22"/>
          <w:szCs w:val="22"/>
        </w:rPr>
        <w:t>t.</w:t>
      </w:r>
      <w:r w:rsidRPr="00833F5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3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17"/>
          <w:sz w:val="22"/>
          <w:szCs w:val="22"/>
        </w:rPr>
        <w:t xml:space="preserve">t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eed</w:t>
      </w:r>
      <w:r w:rsidRPr="00833F5A">
        <w:rPr>
          <w:rFonts w:asciiTheme="minorHAnsi" w:eastAsia="Arial" w:hAnsiTheme="minorHAnsi" w:cstheme="minorHAnsi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w w:val="116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6"/>
          <w:w w:val="119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9"/>
          <w:w w:val="10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6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-8"/>
          <w:w w:val="6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w w:val="28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-13"/>
          <w:w w:val="32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3"/>
          <w:w w:val="199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3"/>
          <w:w w:val="188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833F5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w w:val="95"/>
          <w:sz w:val="22"/>
          <w:szCs w:val="22"/>
        </w:rPr>
        <w:t>e.</w:t>
      </w:r>
    </w:p>
    <w:p w14:paraId="7B4761BC" w14:textId="77777777" w:rsidR="00412CEA" w:rsidRPr="00833F5A" w:rsidRDefault="00412CEA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7C7D59B0" w14:textId="77777777" w:rsidR="00412CEA" w:rsidRPr="00833F5A" w:rsidRDefault="00833F5A">
      <w:pPr>
        <w:spacing w:line="268" w:lineRule="auto"/>
        <w:ind w:left="180" w:right="277" w:hanging="14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13"/>
          <w:w w:val="29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3"/>
          <w:w w:val="220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0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0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20"/>
          <w:w w:val="10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eo</w:t>
      </w:r>
      <w:r w:rsidRPr="00833F5A">
        <w:rPr>
          <w:rFonts w:asciiTheme="minorHAnsi" w:eastAsia="Arial" w:hAnsiTheme="minorHAnsi" w:cstheme="minorHAnsi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7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'</w:t>
      </w:r>
      <w:r w:rsidRPr="00833F5A">
        <w:rPr>
          <w:rFonts w:asciiTheme="minorHAnsi" w:eastAsia="Arial" w:hAnsiTheme="minorHAnsi" w:cstheme="minorHAnsi"/>
          <w:w w:val="18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79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6"/>
          <w:w w:val="79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"/>
          <w:w w:val="230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75"/>
          <w:sz w:val="22"/>
          <w:szCs w:val="22"/>
        </w:rPr>
        <w:t xml:space="preserve">a </w:t>
      </w:r>
      <w:r w:rsidRPr="00833F5A">
        <w:rPr>
          <w:rFonts w:asciiTheme="minorHAnsi" w:eastAsia="Arial" w:hAnsiTheme="minorHAnsi" w:cstheme="minorHAnsi"/>
          <w:spacing w:val="11"/>
          <w:w w:val="7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ea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on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av</w:t>
      </w:r>
      <w:r w:rsidRPr="00833F5A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9"/>
          <w:w w:val="9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il</w:t>
      </w:r>
      <w:r w:rsidRPr="00833F5A">
        <w:rPr>
          <w:rFonts w:asciiTheme="minorHAnsi" w:eastAsia="Arial" w:hAnsiTheme="minorHAnsi" w:cstheme="minorHAnsi"/>
          <w:spacing w:val="1"/>
          <w:w w:val="99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99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8"/>
          <w:w w:val="9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4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oo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 xml:space="preserve">k </w:t>
      </w:r>
      <w:r w:rsidRPr="00833F5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67"/>
          <w:sz w:val="22"/>
          <w:szCs w:val="22"/>
        </w:rPr>
        <w:t>.</w:t>
      </w:r>
    </w:p>
    <w:p w14:paraId="6FE6A075" w14:textId="77777777" w:rsidR="00412CEA" w:rsidRPr="00833F5A" w:rsidRDefault="00833F5A">
      <w:pPr>
        <w:spacing w:line="380" w:lineRule="exact"/>
        <w:ind w:left="58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hAnsiTheme="minorHAnsi" w:cstheme="minorHAnsi"/>
          <w:b/>
          <w:sz w:val="22"/>
          <w:szCs w:val="22"/>
        </w:rPr>
        <w:t>{1</w:t>
      </w:r>
      <w:r w:rsidRPr="00833F5A">
        <w:rPr>
          <w:rFonts w:asciiTheme="minorHAnsi" w:hAnsiTheme="minorHAnsi" w:cstheme="minorHAnsi"/>
          <w:b/>
          <w:spacing w:val="-3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b/>
          <w:spacing w:val="2"/>
          <w:w w:val="86"/>
          <w:sz w:val="22"/>
          <w:szCs w:val="22"/>
        </w:rPr>
        <w:t>J</w:t>
      </w:r>
      <w:r w:rsidRPr="00833F5A">
        <w:rPr>
          <w:rFonts w:asciiTheme="minorHAnsi" w:hAnsiTheme="minorHAnsi" w:cstheme="minorHAnsi"/>
          <w:b/>
          <w:w w:val="49"/>
          <w:sz w:val="22"/>
          <w:szCs w:val="22"/>
        </w:rPr>
        <w:t>o</w:t>
      </w:r>
      <w:r w:rsidRPr="00833F5A">
        <w:rPr>
          <w:rFonts w:asciiTheme="minorHAnsi" w:hAnsiTheme="minorHAnsi" w:cstheme="minorHAnsi"/>
          <w:b/>
          <w:spacing w:val="2"/>
          <w:w w:val="49"/>
          <w:sz w:val="22"/>
          <w:szCs w:val="22"/>
        </w:rPr>
        <w:t>b</w:t>
      </w:r>
      <w:r w:rsidRPr="00833F5A">
        <w:rPr>
          <w:rFonts w:asciiTheme="minorHAnsi" w:hAnsiTheme="minorHAnsi" w:cstheme="minorHAnsi"/>
          <w:b/>
          <w:w w:val="93"/>
          <w:sz w:val="22"/>
          <w:szCs w:val="22"/>
        </w:rPr>
        <w:t>.com</w:t>
      </w:r>
    </w:p>
    <w:p w14:paraId="7DA69B84" w14:textId="77777777" w:rsidR="00412CEA" w:rsidRPr="00833F5A" w:rsidRDefault="00412CEA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7BA91042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FE1B72E" w14:textId="77777777" w:rsidR="00412CEA" w:rsidRPr="00833F5A" w:rsidRDefault="00833F5A">
      <w:pPr>
        <w:ind w:left="72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b/>
          <w:w w:val="108"/>
          <w:sz w:val="22"/>
          <w:szCs w:val="22"/>
        </w:rPr>
        <w:t>·</w:t>
      </w:r>
      <w:r w:rsidRPr="00833F5A">
        <w:rPr>
          <w:rFonts w:asciiTheme="minorHAnsi" w:hAnsiTheme="minorHAnsi" w:cstheme="minorHAnsi"/>
          <w:b/>
          <w:spacing w:val="-2"/>
          <w:w w:val="108"/>
          <w:sz w:val="22"/>
          <w:szCs w:val="22"/>
        </w:rPr>
        <w:t>N</w:t>
      </w:r>
      <w:r w:rsidRPr="00833F5A">
        <w:rPr>
          <w:rFonts w:asciiTheme="minorHAnsi" w:hAnsiTheme="minorHAnsi" w:cstheme="minorHAnsi"/>
          <w:b/>
          <w:w w:val="101"/>
          <w:sz w:val="22"/>
          <w:szCs w:val="22"/>
        </w:rPr>
        <w:t>e</w:t>
      </w:r>
      <w:r w:rsidRPr="00833F5A">
        <w:rPr>
          <w:rFonts w:asciiTheme="minorHAnsi" w:hAnsiTheme="minorHAnsi" w:cstheme="minorHAnsi"/>
          <w:b/>
          <w:w w:val="88"/>
          <w:sz w:val="22"/>
          <w:szCs w:val="22"/>
        </w:rPr>
        <w:t>t</w:t>
      </w:r>
      <w:r w:rsidRPr="00833F5A">
        <w:rPr>
          <w:rFonts w:asciiTheme="minorHAnsi" w:hAnsiTheme="minorHAnsi" w:cstheme="minorHAnsi"/>
          <w:b/>
          <w:spacing w:val="-53"/>
          <w:w w:val="155"/>
          <w:sz w:val="22"/>
          <w:szCs w:val="22"/>
        </w:rPr>
        <w:t>-</w:t>
      </w:r>
      <w:r w:rsidRPr="00833F5A">
        <w:rPr>
          <w:rFonts w:asciiTheme="minorHAnsi" w:hAnsiTheme="minorHAnsi" w:cstheme="minorHAnsi"/>
          <w:b/>
          <w:spacing w:val="-15"/>
          <w:w w:val="80"/>
          <w:sz w:val="22"/>
          <w:szCs w:val="22"/>
        </w:rPr>
        <w:t>T</w:t>
      </w:r>
      <w:r w:rsidRPr="00833F5A">
        <w:rPr>
          <w:rFonts w:asciiTheme="minorHAnsi" w:hAnsiTheme="minorHAnsi" w:cstheme="minorHAnsi"/>
          <w:b/>
          <w:w w:val="101"/>
          <w:sz w:val="22"/>
          <w:szCs w:val="22"/>
        </w:rPr>
        <w:t>e</w:t>
      </w:r>
      <w:r w:rsidRPr="00833F5A">
        <w:rPr>
          <w:rFonts w:asciiTheme="minorHAnsi" w:hAnsiTheme="minorHAnsi" w:cstheme="minorHAnsi"/>
          <w:b/>
          <w:spacing w:val="-1"/>
          <w:w w:val="89"/>
          <w:sz w:val="22"/>
          <w:szCs w:val="22"/>
        </w:rPr>
        <w:t>m</w:t>
      </w:r>
      <w:r w:rsidRPr="00833F5A">
        <w:rPr>
          <w:rFonts w:asciiTheme="minorHAnsi" w:hAnsiTheme="minorHAnsi" w:cstheme="minorHAnsi"/>
          <w:b/>
          <w:w w:val="85"/>
          <w:sz w:val="22"/>
          <w:szCs w:val="22"/>
        </w:rPr>
        <w:t>ps</w:t>
      </w:r>
    </w:p>
    <w:p w14:paraId="313D1549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F66667E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676A27F" w14:textId="77777777" w:rsidR="00412CEA" w:rsidRPr="00833F5A" w:rsidRDefault="00412CEA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</w:p>
    <w:p w14:paraId="7044E136" w14:textId="77777777" w:rsidR="00412CEA" w:rsidRPr="00833F5A" w:rsidRDefault="00833F5A">
      <w:pPr>
        <w:spacing w:line="260" w:lineRule="exact"/>
        <w:ind w:right="-56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-7"/>
          <w:position w:val="-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-9"/>
          <w:position w:val="-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35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7"/>
          <w:w w:val="104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-5"/>
          <w:w w:val="97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5"/>
          <w:w w:val="108"/>
          <w:position w:val="-1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b/>
          <w:spacing w:val="-2"/>
          <w:w w:val="90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5"/>
          <w:w w:val="97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9"/>
          <w:w w:val="118"/>
          <w:position w:val="-1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b/>
          <w:w w:val="90"/>
          <w:position w:val="-1"/>
          <w:sz w:val="22"/>
          <w:szCs w:val="22"/>
        </w:rPr>
        <w:t>s</w:t>
      </w:r>
    </w:p>
    <w:p w14:paraId="1D80D738" w14:textId="77777777" w:rsidR="00412CEA" w:rsidRPr="00833F5A" w:rsidRDefault="00833F5A">
      <w:pPr>
        <w:spacing w:before="16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hAnsiTheme="minorHAnsi" w:cstheme="minorHAnsi"/>
          <w:b/>
          <w:spacing w:val="4"/>
          <w:sz w:val="22"/>
          <w:szCs w:val="22"/>
        </w:rPr>
        <w:t>o</w:t>
      </w:r>
      <w:r w:rsidRPr="00833F5A">
        <w:rPr>
          <w:rFonts w:asciiTheme="minorHAnsi" w:hAnsiTheme="minorHAnsi" w:cstheme="minorHAnsi"/>
          <w:b/>
          <w:spacing w:val="-40"/>
          <w:w w:val="93"/>
          <w:sz w:val="22"/>
          <w:szCs w:val="22"/>
        </w:rPr>
        <w:t>n</w:t>
      </w:r>
      <w:r w:rsidRPr="00833F5A">
        <w:rPr>
          <w:rFonts w:asciiTheme="minorHAnsi" w:hAnsiTheme="minorHAnsi" w:cstheme="minorHAnsi"/>
          <w:b/>
          <w:w w:val="106"/>
          <w:sz w:val="22"/>
          <w:szCs w:val="22"/>
        </w:rPr>
        <w:t>l</w:t>
      </w:r>
      <w:r w:rsidRPr="00833F5A">
        <w:rPr>
          <w:rFonts w:asciiTheme="minorHAnsi" w:hAnsiTheme="minorHAnsi" w:cstheme="minorHAnsi"/>
          <w:b/>
          <w:spacing w:val="-2"/>
          <w:w w:val="106"/>
          <w:sz w:val="22"/>
          <w:szCs w:val="22"/>
        </w:rPr>
        <w:t>a</w:t>
      </w:r>
      <w:r w:rsidRPr="00833F5A">
        <w:rPr>
          <w:rFonts w:asciiTheme="minorHAnsi" w:hAnsiTheme="minorHAnsi" w:cstheme="minorHAnsi"/>
          <w:b/>
          <w:spacing w:val="3"/>
          <w:w w:val="88"/>
          <w:sz w:val="22"/>
          <w:szCs w:val="22"/>
        </w:rPr>
        <w:t>r</w:t>
      </w:r>
      <w:r w:rsidRPr="00833F5A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g</w:t>
      </w:r>
      <w:r w:rsidRPr="00833F5A">
        <w:rPr>
          <w:rFonts w:asciiTheme="minorHAnsi" w:hAnsiTheme="minorHAnsi" w:cstheme="minorHAnsi"/>
          <w:b/>
          <w:spacing w:val="-20"/>
          <w:w w:val="134"/>
          <w:sz w:val="22"/>
          <w:szCs w:val="22"/>
        </w:rPr>
        <w:t>e</w:t>
      </w:r>
      <w:r w:rsidRPr="00833F5A">
        <w:rPr>
          <w:rFonts w:asciiTheme="minorHAnsi" w:hAnsiTheme="minorHAnsi" w:cstheme="minorHAnsi"/>
          <w:b/>
          <w:spacing w:val="-12"/>
          <w:w w:val="103"/>
          <w:sz w:val="22"/>
          <w:szCs w:val="22"/>
        </w:rPr>
        <w:t>t</w:t>
      </w:r>
      <w:r w:rsidRPr="00833F5A">
        <w:rPr>
          <w:rFonts w:asciiTheme="minorHAnsi" w:hAnsiTheme="minorHAnsi" w:cstheme="minorHAnsi"/>
          <w:b/>
          <w:spacing w:val="2"/>
          <w:w w:val="50"/>
          <w:sz w:val="22"/>
          <w:szCs w:val="22"/>
        </w:rPr>
        <w:t>y</w:t>
      </w:r>
      <w:r w:rsidRPr="00833F5A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o</w:t>
      </w:r>
      <w:r w:rsidRPr="00833F5A">
        <w:rPr>
          <w:rFonts w:asciiTheme="minorHAnsi" w:hAnsiTheme="minorHAnsi" w:cstheme="minorHAnsi"/>
          <w:b/>
          <w:spacing w:val="4"/>
          <w:w w:val="101"/>
          <w:sz w:val="22"/>
          <w:szCs w:val="22"/>
        </w:rPr>
        <w:t>b</w:t>
      </w:r>
      <w:r w:rsidRPr="00833F5A">
        <w:rPr>
          <w:rFonts w:asciiTheme="minorHAnsi" w:hAnsiTheme="minorHAnsi" w:cstheme="minorHAnsi"/>
          <w:b/>
          <w:w w:val="96"/>
          <w:sz w:val="22"/>
          <w:szCs w:val="22"/>
        </w:rPr>
        <w:t>s</w:t>
      </w:r>
    </w:p>
    <w:p w14:paraId="72CD49E5" w14:textId="77777777" w:rsidR="00412CEA" w:rsidRPr="00833F5A" w:rsidRDefault="00412CEA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4898CC21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DBE43C" w14:textId="77777777" w:rsidR="00412CEA" w:rsidRPr="00833F5A" w:rsidRDefault="00833F5A">
      <w:pPr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3" w:space="720" w:equalWidth="0">
            <w:col w:w="6241" w:space="1533"/>
            <w:col w:w="2132" w:space="518"/>
            <w:col w:w="3876"/>
          </w:cols>
        </w:sectPr>
      </w:pPr>
      <w:r w:rsidRPr="00833F5A">
        <w:rPr>
          <w:rFonts w:asciiTheme="minorHAnsi" w:hAnsiTheme="minorHAnsi" w:cstheme="minorHAnsi"/>
          <w:b/>
          <w:w w:val="73"/>
          <w:sz w:val="22"/>
          <w:szCs w:val="22"/>
        </w:rPr>
        <w:t>Joi</w:t>
      </w:r>
      <w:r w:rsidRPr="00833F5A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n</w:t>
      </w:r>
      <w:r w:rsidRPr="00833F5A">
        <w:rPr>
          <w:rFonts w:asciiTheme="minorHAnsi" w:hAnsiTheme="minorHAnsi" w:cstheme="minorHAnsi"/>
          <w:b/>
          <w:spacing w:val="-1"/>
          <w:w w:val="109"/>
          <w:sz w:val="22"/>
          <w:szCs w:val="22"/>
        </w:rPr>
        <w:t>e</w:t>
      </w:r>
      <w:r w:rsidRPr="00833F5A">
        <w:rPr>
          <w:rFonts w:asciiTheme="minorHAnsi" w:hAnsiTheme="minorHAnsi" w:cstheme="minorHAnsi"/>
          <w:b/>
          <w:w w:val="89"/>
          <w:sz w:val="22"/>
          <w:szCs w:val="22"/>
        </w:rPr>
        <w:t>d</w:t>
      </w:r>
      <w:r w:rsidRPr="00833F5A">
        <w:rPr>
          <w:rFonts w:asciiTheme="minorHAnsi" w:hAnsiTheme="minorHAnsi" w:cstheme="minorHAnsi"/>
          <w:b/>
          <w:w w:val="96"/>
          <w:sz w:val="22"/>
          <w:szCs w:val="22"/>
        </w:rPr>
        <w:t>..-</w:t>
      </w:r>
    </w:p>
    <w:p w14:paraId="16CF87E6" w14:textId="77777777" w:rsidR="00412CEA" w:rsidRPr="00833F5A" w:rsidRDefault="00412CEA">
      <w:pPr>
        <w:spacing w:line="160" w:lineRule="exact"/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space="720"/>
        </w:sectPr>
      </w:pPr>
    </w:p>
    <w:p w14:paraId="329D3B94" w14:textId="77777777" w:rsidR="00412CEA" w:rsidRPr="00833F5A" w:rsidRDefault="00833F5A">
      <w:pPr>
        <w:spacing w:before="77" w:line="335" w:lineRule="auto"/>
        <w:ind w:left="406" w:right="191" w:hanging="226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lastRenderedPageBreak/>
        <w:t>;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: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Resu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gne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w w:val="55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w w:val="55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w w:val="18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833F5A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17"/>
          <w:sz w:val="22"/>
          <w:szCs w:val="22"/>
        </w:rPr>
        <w:t xml:space="preserve">t </w:t>
      </w:r>
      <w:r w:rsidRPr="00833F5A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25"/>
          <w:sz w:val="22"/>
          <w:szCs w:val="22"/>
        </w:rPr>
        <w:t>y</w:t>
      </w:r>
    </w:p>
    <w:p w14:paraId="55035902" w14:textId="77777777" w:rsidR="00412CEA" w:rsidRPr="00833F5A" w:rsidRDefault="00412CEA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</w:p>
    <w:p w14:paraId="7C7A7D10" w14:textId="77777777" w:rsidR="00412CEA" w:rsidRPr="00833F5A" w:rsidRDefault="00833F5A">
      <w:pPr>
        <w:spacing w:line="318" w:lineRule="auto"/>
        <w:ind w:left="406" w:right="58" w:hanging="226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;</w:t>
      </w:r>
      <w:r w:rsidRPr="00833F5A">
        <w:rPr>
          <w:rFonts w:asciiTheme="minorHAnsi" w:eastAsia="Arial" w:hAnsiTheme="minorHAnsi" w:cstheme="minorHAnsi"/>
          <w:w w:val="117"/>
          <w:sz w:val="22"/>
          <w:szCs w:val="22"/>
        </w:rPr>
        <w:t>: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8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z w:val="22"/>
          <w:szCs w:val="22"/>
        </w:rPr>
        <w:t>th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gh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w w:val="67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j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z w:val="22"/>
          <w:szCs w:val="22"/>
        </w:rPr>
        <w:t>k,</w:t>
      </w:r>
      <w:r w:rsidRPr="00833F5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choos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79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2"/>
          <w:w w:val="7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108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61"/>
          <w:sz w:val="22"/>
          <w:szCs w:val="22"/>
        </w:rPr>
        <w:t>ww</w:t>
      </w:r>
      <w:r w:rsidRPr="00833F5A">
        <w:rPr>
          <w:rFonts w:asciiTheme="minorHAnsi" w:eastAsia="Arial" w:hAnsiTheme="minorHAnsi" w:cstheme="minorHAnsi"/>
          <w:spacing w:val="8"/>
          <w:w w:val="6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36"/>
          <w:sz w:val="22"/>
          <w:szCs w:val="22"/>
        </w:rPr>
        <w:t>j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42"/>
          <w:sz w:val="22"/>
          <w:szCs w:val="22"/>
        </w:rPr>
        <w:t>b</w:t>
      </w:r>
    </w:p>
    <w:p w14:paraId="021CB8C4" w14:textId="77777777" w:rsidR="00412CEA" w:rsidRPr="00833F5A" w:rsidRDefault="00412CEA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22E8E4B0" w14:textId="77777777" w:rsidR="00412CEA" w:rsidRPr="00833F5A" w:rsidRDefault="00833F5A">
      <w:pPr>
        <w:spacing w:line="306" w:lineRule="auto"/>
        <w:ind w:left="406" w:right="-39" w:hanging="226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;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: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qu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w w:val="79"/>
          <w:sz w:val="22"/>
          <w:szCs w:val="22"/>
        </w:rPr>
        <w:t>T</w:t>
      </w:r>
      <w:r w:rsidRPr="00833F5A">
        <w:rPr>
          <w:rFonts w:asciiTheme="minorHAnsi" w:hAnsiTheme="minorHAnsi" w:cstheme="minorHAnsi"/>
          <w:spacing w:val="5"/>
          <w:w w:val="79"/>
          <w:sz w:val="22"/>
          <w:szCs w:val="22"/>
        </w:rPr>
        <w:t>e</w:t>
      </w:r>
      <w:r w:rsidRPr="00833F5A">
        <w:rPr>
          <w:rFonts w:asciiTheme="minorHAnsi" w:hAnsiTheme="minorHAnsi" w:cstheme="minorHAnsi"/>
          <w:w w:val="79"/>
          <w:sz w:val="22"/>
          <w:szCs w:val="22"/>
        </w:rPr>
        <w:t>xt</w:t>
      </w:r>
      <w:r w:rsidRPr="00833F5A">
        <w:rPr>
          <w:rFonts w:asciiTheme="minorHAnsi" w:hAnsiTheme="minorHAnsi" w:cstheme="minorHAnsi"/>
          <w:spacing w:val="14"/>
          <w:w w:val="7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10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0"/>
          <w:w w:val="105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ne</w:t>
      </w:r>
      <w:r w:rsidRPr="00833F5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121"/>
          <w:sz w:val="22"/>
          <w:szCs w:val="22"/>
        </w:rPr>
        <w:t>"</w:t>
      </w:r>
      <w:r w:rsidRPr="00833F5A">
        <w:rPr>
          <w:rFonts w:asciiTheme="minorHAnsi" w:eastAsia="Arial" w:hAnsiTheme="minorHAnsi" w:cstheme="minorHAnsi"/>
          <w:spacing w:val="-3"/>
          <w:w w:val="121"/>
          <w:sz w:val="22"/>
          <w:szCs w:val="22"/>
        </w:rPr>
        <w:t>"</w:t>
      </w:r>
      <w:r w:rsidRPr="00833F5A">
        <w:rPr>
          <w:rFonts w:asciiTheme="minorHAnsi" w:eastAsia="Arial" w:hAnsiTheme="minorHAnsi" w:cstheme="minorHAnsi"/>
          <w:w w:val="128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7"/>
          <w:w w:val="128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3"/>
          <w:w w:val="188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6"/>
          <w:w w:val="122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sz w:val="22"/>
          <w:szCs w:val="22"/>
        </w:rPr>
        <w:t>to</w:t>
      </w:r>
      <w:r w:rsidRPr="00833F5A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choos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h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und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 xml:space="preserve">f </w:t>
      </w:r>
      <w:r w:rsidRPr="00833F5A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6"/>
          <w:w w:val="119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w w:val="101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6"/>
          <w:w w:val="10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w w:val="6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2"/>
          <w:w w:val="67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3"/>
          <w:w w:val="17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'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6"/>
          <w:w w:val="9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116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w w:val="62"/>
          <w:sz w:val="22"/>
          <w:szCs w:val="22"/>
        </w:rPr>
        <w:t>l</w:t>
      </w:r>
    </w:p>
    <w:p w14:paraId="5B99F13B" w14:textId="77777777" w:rsidR="00412CEA" w:rsidRPr="00833F5A" w:rsidRDefault="00412CEA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3BC8453E" w14:textId="77777777" w:rsidR="00412CEA" w:rsidRPr="00833F5A" w:rsidRDefault="00833F5A">
      <w:pPr>
        <w:spacing w:line="260" w:lineRule="atLeast"/>
        <w:ind w:left="166" w:right="249" w:firstLine="14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>t t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"</w:t>
      </w:r>
      <w:r w:rsidRPr="00833F5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22"/>
          <w:w w:val="1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7"/>
          <w:w w:val="8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w w:val="7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5"/>
          <w:w w:val="7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22"/>
          <w:w w:val="10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"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 xml:space="preserve">.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he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833F5A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9"/>
          <w:w w:val="9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134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5"/>
          <w:w w:val="13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w w:val="75"/>
          <w:sz w:val="22"/>
          <w:szCs w:val="22"/>
        </w:rPr>
        <w:t>;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w w:val="12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1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59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8"/>
          <w:w w:val="59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"/>
          <w:w w:val="122"/>
          <w:sz w:val="22"/>
          <w:szCs w:val="22"/>
        </w:rPr>
        <w:t>'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de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15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78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'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67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w w:val="88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9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38"/>
          <w:w w:val="95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>ry</w:t>
      </w:r>
      <w:r w:rsidRPr="00833F5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4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01"/>
          <w:sz w:val="22"/>
          <w:szCs w:val="22"/>
        </w:rPr>
        <w:t>E.</w:t>
      </w:r>
    </w:p>
    <w:p w14:paraId="0D152914" w14:textId="77777777" w:rsidR="00412CEA" w:rsidRPr="00833F5A" w:rsidRDefault="00833F5A">
      <w:pPr>
        <w:spacing w:before="34" w:line="261" w:lineRule="auto"/>
        <w:ind w:right="505" w:firstLine="14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"</w:t>
      </w:r>
      <w:r w:rsidRPr="00833F5A">
        <w:rPr>
          <w:rFonts w:asciiTheme="minorHAnsi" w:eastAsia="Arial" w:hAnsiTheme="minorHAnsi" w:cstheme="minorHAnsi"/>
          <w:w w:val="50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7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5"/>
          <w:w w:val="7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na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13"/>
          <w:w w:val="9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ha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co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pan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833F5A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55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55"/>
          <w:sz w:val="22"/>
          <w:szCs w:val="22"/>
        </w:rPr>
        <w:t>k</w:t>
      </w:r>
      <w:r w:rsidRPr="00833F5A">
        <w:rPr>
          <w:rFonts w:asciiTheme="minorHAnsi" w:eastAsia="Arial" w:hAnsiTheme="minorHAnsi" w:cstheme="minorHAnsi"/>
          <w:spacing w:val="5"/>
          <w:w w:val="325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11"/>
          <w:sz w:val="22"/>
          <w:szCs w:val="22"/>
        </w:rPr>
        <w:t xml:space="preserve">r 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833F5A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du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pe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833F5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w w:val="9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w w:val="111"/>
          <w:sz w:val="22"/>
          <w:szCs w:val="22"/>
        </w:rPr>
        <w:t xml:space="preserve">y </w:t>
      </w:r>
      <w:r w:rsidRPr="00833F5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833F5A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 </w:t>
      </w:r>
      <w:r w:rsidRPr="00833F5A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10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7"/>
          <w:w w:val="110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w w:val="7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5"/>
          <w:w w:val="7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44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w w:val="128"/>
          <w:sz w:val="22"/>
          <w:szCs w:val="22"/>
        </w:rPr>
        <w:t xml:space="preserve">ul </w:t>
      </w:r>
      <w:r w:rsidRPr="00833F5A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ll</w:t>
      </w:r>
      <w:r w:rsidRPr="00833F5A">
        <w:rPr>
          <w:rFonts w:asciiTheme="minorHAnsi" w:eastAsia="Arial" w:hAnsiTheme="minorHAnsi" w:cstheme="minorHAnsi"/>
          <w:w w:val="67"/>
          <w:sz w:val="22"/>
          <w:szCs w:val="22"/>
        </w:rPr>
        <w:t>,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833F5A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gr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ea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du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z w:val="22"/>
          <w:szCs w:val="22"/>
        </w:rPr>
        <w:t>t.</w:t>
      </w:r>
      <w:r w:rsidRPr="00833F5A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25"/>
          <w:sz w:val="22"/>
          <w:szCs w:val="22"/>
        </w:rPr>
        <w:t xml:space="preserve">I    </w:t>
      </w:r>
      <w:r w:rsidRPr="00833F5A">
        <w:rPr>
          <w:rFonts w:asciiTheme="minorHAnsi" w:eastAsia="Arial" w:hAnsiTheme="minorHAnsi" w:cstheme="minorHAnsi"/>
          <w:spacing w:val="8"/>
          <w:w w:val="2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gh</w:t>
      </w:r>
      <w:r w:rsidRPr="00833F5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11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10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en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 xml:space="preserve">d </w:t>
      </w:r>
      <w:r w:rsidRPr="00833F5A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hes</w:t>
      </w:r>
      <w:r w:rsidRPr="00833F5A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34"/>
          <w:w w:val="10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w w:val="85"/>
          <w:sz w:val="22"/>
          <w:szCs w:val="22"/>
        </w:rPr>
        <w:t>"</w:t>
      </w:r>
      <w:r w:rsidRPr="00833F5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2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35"/>
          <w:w w:val="8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2"/>
          <w:sz w:val="22"/>
          <w:szCs w:val="22"/>
        </w:rPr>
        <w:t>A.</w:t>
      </w:r>
      <w:r w:rsidRPr="00833F5A">
        <w:rPr>
          <w:rFonts w:asciiTheme="minorHAnsi" w:eastAsia="Arial" w:hAnsiTheme="minorHAnsi" w:cstheme="minorHAnsi"/>
          <w:spacing w:val="49"/>
          <w:w w:val="8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6"/>
          <w:w w:val="10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he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</w:p>
    <w:p w14:paraId="7FD597AA" w14:textId="77777777" w:rsidR="00412CEA" w:rsidRPr="00833F5A" w:rsidRDefault="00412CEA">
      <w:pPr>
        <w:spacing w:before="3" w:line="220" w:lineRule="exact"/>
        <w:rPr>
          <w:rFonts w:asciiTheme="minorHAnsi" w:hAnsiTheme="minorHAnsi" w:cstheme="minorHAnsi"/>
          <w:sz w:val="22"/>
          <w:szCs w:val="22"/>
        </w:rPr>
      </w:pPr>
    </w:p>
    <w:p w14:paraId="402845D3" w14:textId="77777777" w:rsidR="00412CEA" w:rsidRPr="00833F5A" w:rsidRDefault="00833F5A">
      <w:pPr>
        <w:spacing w:line="265" w:lineRule="auto"/>
        <w:ind w:right="639" w:firstLine="14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spacing w:val="2"/>
          <w:w w:val="65"/>
          <w:sz w:val="22"/>
          <w:szCs w:val="22"/>
        </w:rPr>
        <w:t>"</w:t>
      </w:r>
      <w:r w:rsidRPr="00833F5A">
        <w:rPr>
          <w:rFonts w:asciiTheme="minorHAnsi" w:eastAsia="Arial" w:hAnsiTheme="minorHAnsi" w:cstheme="minorHAnsi"/>
          <w:spacing w:val="5"/>
          <w:w w:val="118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uc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h 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ha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>-</w:t>
      </w:r>
      <w:r w:rsidRPr="00833F5A">
        <w:rPr>
          <w:rFonts w:asciiTheme="minorHAnsi" w:eastAsia="Arial" w:hAnsiTheme="minorHAnsi" w:cstheme="minorHAnsi"/>
          <w:spacing w:val="18"/>
          <w:w w:val="8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j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oa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103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en</w:t>
      </w:r>
      <w:r w:rsidRPr="00833F5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ho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 xml:space="preserve">e </w:t>
      </w:r>
      <w:r w:rsidRPr="00833F5A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w w:val="94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28"/>
          <w:w w:val="9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gn</w:t>
      </w:r>
      <w:r w:rsidRPr="00833F5A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1"/>
          <w:w w:val="33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'</w:t>
      </w:r>
      <w:r w:rsidRPr="00833F5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ag</w:t>
      </w:r>
      <w:r w:rsidRPr="00833F5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67"/>
          <w:sz w:val="22"/>
          <w:szCs w:val="22"/>
        </w:rPr>
        <w:t>!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yon</w:t>
      </w:r>
      <w:r w:rsidRPr="00833F5A">
        <w:rPr>
          <w:rFonts w:asciiTheme="minorHAnsi" w:eastAsia="Arial" w:hAnsiTheme="minorHAnsi" w:cstheme="minorHAnsi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833F5A">
        <w:rPr>
          <w:rFonts w:asciiTheme="minorHAnsi" w:eastAsia="Arial" w:hAnsiTheme="minorHAnsi" w:cstheme="minorHAnsi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ene</w:t>
      </w:r>
      <w:r w:rsidRPr="00833F5A">
        <w:rPr>
          <w:rFonts w:asciiTheme="minorHAnsi" w:eastAsia="Arial" w:hAnsiTheme="minorHAnsi" w:cstheme="minorHAnsi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w w:val="50"/>
          <w:sz w:val="22"/>
          <w:szCs w:val="22"/>
        </w:rPr>
        <w:t xml:space="preserve">: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de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w w:val="93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!</w:t>
      </w:r>
      <w:r w:rsidRPr="00833F5A">
        <w:rPr>
          <w:rFonts w:asciiTheme="minorHAnsi" w:eastAsia="Arial" w:hAnsiTheme="minorHAnsi" w:cstheme="minorHAnsi"/>
          <w:w w:val="92"/>
          <w:sz w:val="22"/>
          <w:szCs w:val="22"/>
        </w:rPr>
        <w:t>"</w:t>
      </w:r>
      <w:r w:rsidRPr="00833F5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w w:val="83"/>
          <w:sz w:val="22"/>
          <w:szCs w:val="22"/>
        </w:rPr>
        <w:t xml:space="preserve">- </w:t>
      </w:r>
      <w:r w:rsidRPr="00833F5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833F5A">
        <w:rPr>
          <w:rFonts w:asciiTheme="minorHAnsi" w:eastAsia="Arial" w:hAnsiTheme="minorHAnsi" w:cstheme="minorHAnsi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9"/>
          <w:sz w:val="22"/>
          <w:szCs w:val="22"/>
        </w:rPr>
        <w:t>Y</w:t>
      </w:r>
      <w:r w:rsidRPr="00833F5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833F5A">
        <w:rPr>
          <w:rFonts w:asciiTheme="minorHAnsi" w:eastAsia="Arial" w:hAnsiTheme="minorHAnsi" w:cstheme="minorHAnsi"/>
          <w:sz w:val="22"/>
          <w:szCs w:val="22"/>
        </w:rPr>
        <w:t>a</w:t>
      </w:r>
    </w:p>
    <w:p w14:paraId="640B8D3C" w14:textId="77777777" w:rsidR="00412CEA" w:rsidRPr="00833F5A" w:rsidRDefault="00412CEA">
      <w:pPr>
        <w:spacing w:before="9" w:line="200" w:lineRule="exact"/>
        <w:rPr>
          <w:rFonts w:asciiTheme="minorHAnsi" w:hAnsiTheme="minorHAnsi" w:cstheme="minorHAnsi"/>
          <w:sz w:val="22"/>
          <w:szCs w:val="22"/>
        </w:rPr>
      </w:pPr>
    </w:p>
    <w:p w14:paraId="2A3631FB" w14:textId="77777777" w:rsidR="00412CEA" w:rsidRPr="00833F5A" w:rsidRDefault="00833F5A">
      <w:pPr>
        <w:ind w:left="3864"/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2" w:space="720" w:equalWidth="0">
            <w:col w:w="6558" w:space="1202"/>
            <w:col w:w="6540"/>
          </w:cols>
        </w:sectPr>
      </w:pP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b/>
          <w:spacing w:val="44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5"/>
          <w:w w:val="121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7"/>
          <w:w w:val="113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b/>
          <w:spacing w:val="4"/>
          <w:w w:val="117"/>
          <w:sz w:val="22"/>
          <w:szCs w:val="22"/>
        </w:rPr>
        <w:t>s</w:t>
      </w:r>
      <w:r w:rsidRPr="00833F5A">
        <w:rPr>
          <w:rFonts w:asciiTheme="minorHAnsi" w:hAnsiTheme="minorHAnsi" w:cstheme="minorHAnsi"/>
          <w:w w:val="120"/>
          <w:sz w:val="22"/>
          <w:szCs w:val="22"/>
        </w:rPr>
        <w:t>&gt;</w:t>
      </w:r>
    </w:p>
    <w:p w14:paraId="7C283555" w14:textId="77777777" w:rsidR="00412CEA" w:rsidRPr="00833F5A" w:rsidRDefault="00412CEA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2D930533" w14:textId="77777777" w:rsidR="00412CEA" w:rsidRPr="00833F5A" w:rsidRDefault="00412CEA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space="720"/>
        </w:sectPr>
      </w:pPr>
    </w:p>
    <w:p w14:paraId="7C3B5129" w14:textId="77777777" w:rsidR="00412CEA" w:rsidRPr="00833F5A" w:rsidRDefault="00833F5A">
      <w:pPr>
        <w:spacing w:before="44" w:line="120" w:lineRule="exact"/>
        <w:ind w:right="78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spacing w:val="-7"/>
          <w:w w:val="111"/>
          <w:position w:val="-1"/>
          <w:sz w:val="22"/>
          <w:szCs w:val="22"/>
        </w:rPr>
        <w:t>V</w:t>
      </w:r>
      <w:r w:rsidRPr="00833F5A">
        <w:rPr>
          <w:rFonts w:asciiTheme="minorHAnsi" w:eastAsia="Arial" w:hAnsiTheme="minorHAnsi" w:cstheme="minorHAnsi"/>
          <w:b/>
          <w:spacing w:val="-5"/>
          <w:w w:val="78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-8"/>
          <w:w w:val="114"/>
          <w:position w:val="-1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b/>
          <w:spacing w:val="-2"/>
          <w:w w:val="94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7"/>
          <w:w w:val="114"/>
          <w:position w:val="-1"/>
          <w:sz w:val="22"/>
          <w:szCs w:val="22"/>
        </w:rPr>
        <w:t>F</w:t>
      </w:r>
      <w:r w:rsidRPr="00833F5A">
        <w:rPr>
          <w:rFonts w:asciiTheme="minorHAnsi" w:eastAsia="Arial" w:hAnsiTheme="minorHAnsi" w:cstheme="minorHAnsi"/>
          <w:b/>
          <w:spacing w:val="-2"/>
          <w:w w:val="94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-6"/>
          <w:w w:val="104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w w:val="102"/>
          <w:position w:val="-1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b/>
          <w:spacing w:val="8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-6"/>
          <w:w w:val="85"/>
          <w:position w:val="-1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w w:val="117"/>
          <w:position w:val="-1"/>
          <w:sz w:val="22"/>
          <w:szCs w:val="22"/>
        </w:rPr>
        <w:t>Y</w:t>
      </w:r>
    </w:p>
    <w:p w14:paraId="0AA597B8" w14:textId="77777777" w:rsidR="00412CEA" w:rsidRPr="00833F5A" w:rsidRDefault="00833F5A">
      <w:pPr>
        <w:spacing w:line="80" w:lineRule="exact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b/>
          <w:w w:val="497"/>
          <w:position w:val="-9"/>
          <w:sz w:val="22"/>
          <w:szCs w:val="22"/>
        </w:rPr>
        <w:t>)</w:t>
      </w:r>
      <w:r w:rsidRPr="00833F5A">
        <w:rPr>
          <w:rFonts w:asciiTheme="minorHAnsi" w:eastAsia="Arial" w:hAnsiTheme="minorHAnsi" w:cstheme="minorHAnsi"/>
          <w:b/>
          <w:spacing w:val="-211"/>
          <w:w w:val="497"/>
          <w:position w:val="-9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1"/>
          <w:w w:val="81"/>
          <w:position w:val="-9"/>
          <w:sz w:val="22"/>
          <w:szCs w:val="22"/>
        </w:rPr>
        <w:t>G</w:t>
      </w:r>
      <w:r w:rsidRPr="00833F5A">
        <w:rPr>
          <w:rFonts w:asciiTheme="minorHAnsi" w:eastAsia="Arial" w:hAnsiTheme="minorHAnsi" w:cstheme="minorHAnsi"/>
          <w:b/>
          <w:spacing w:val="-32"/>
          <w:w w:val="178"/>
          <w:position w:val="-9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w w:val="134"/>
          <w:position w:val="-9"/>
          <w:sz w:val="22"/>
          <w:szCs w:val="22"/>
        </w:rPr>
        <w:t>ri</w:t>
      </w:r>
      <w:r w:rsidRPr="00833F5A">
        <w:rPr>
          <w:rFonts w:asciiTheme="minorHAnsi" w:eastAsia="Arial" w:hAnsiTheme="minorHAnsi" w:cstheme="minorHAnsi"/>
          <w:b/>
          <w:spacing w:val="1"/>
          <w:w w:val="103"/>
          <w:position w:val="-9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b/>
          <w:w w:val="133"/>
          <w:position w:val="-9"/>
          <w:sz w:val="22"/>
          <w:szCs w:val="22"/>
        </w:rPr>
        <w:t>ie</w:t>
      </w:r>
    </w:p>
    <w:p w14:paraId="0DBA3135" w14:textId="77777777" w:rsidR="00412CEA" w:rsidRPr="00833F5A" w:rsidRDefault="00833F5A">
      <w:pPr>
        <w:spacing w:before="9" w:line="240" w:lineRule="exact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</w:p>
    <w:p w14:paraId="3AFE7D0B" w14:textId="77777777" w:rsidR="00412CEA" w:rsidRPr="00833F5A" w:rsidRDefault="00833F5A">
      <w:pPr>
        <w:spacing w:line="20" w:lineRule="exact"/>
        <w:ind w:right="-50"/>
        <w:rPr>
          <w:rFonts w:asciiTheme="minorHAnsi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b/>
          <w:spacing w:val="-1"/>
          <w:w w:val="44"/>
          <w:position w:val="-17"/>
          <w:sz w:val="22"/>
          <w:szCs w:val="22"/>
        </w:rPr>
        <w:t>I</w:t>
      </w:r>
      <w:r w:rsidRPr="00833F5A">
        <w:rPr>
          <w:rFonts w:asciiTheme="minorHAnsi" w:hAnsiTheme="minorHAnsi" w:cstheme="minorHAnsi"/>
          <w:b/>
          <w:spacing w:val="-3"/>
          <w:w w:val="85"/>
          <w:position w:val="-17"/>
          <w:sz w:val="22"/>
          <w:szCs w:val="22"/>
        </w:rPr>
        <w:t>n</w:t>
      </w:r>
      <w:r w:rsidRPr="00833F5A">
        <w:rPr>
          <w:rFonts w:asciiTheme="minorHAnsi" w:hAnsiTheme="minorHAnsi" w:cstheme="minorHAnsi"/>
          <w:b/>
          <w:w w:val="90"/>
          <w:position w:val="-17"/>
          <w:sz w:val="22"/>
          <w:szCs w:val="22"/>
        </w:rPr>
        <w:t>te</w:t>
      </w:r>
    </w:p>
    <w:p w14:paraId="500FF114" w14:textId="77777777" w:rsidR="00412CEA" w:rsidRPr="00833F5A" w:rsidRDefault="00833F5A">
      <w:pPr>
        <w:spacing w:before="85" w:line="180" w:lineRule="exact"/>
        <w:rPr>
          <w:rFonts w:asciiTheme="minorHAnsi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3" w:space="720" w:equalWidth="0">
            <w:col w:w="11229" w:space="1052"/>
            <w:col w:w="265" w:space="215"/>
            <w:col w:w="1539"/>
          </w:cols>
        </w:sect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hAnsiTheme="minorHAnsi" w:cstheme="minorHAnsi"/>
          <w:b/>
          <w:spacing w:val="6"/>
          <w:w w:val="70"/>
          <w:position w:val="-2"/>
          <w:sz w:val="22"/>
          <w:szCs w:val="22"/>
        </w:rPr>
        <w:t>M</w:t>
      </w:r>
      <w:r w:rsidRPr="00833F5A">
        <w:rPr>
          <w:rFonts w:asciiTheme="minorHAnsi" w:hAnsiTheme="minorHAnsi" w:cstheme="minorHAnsi"/>
          <w:b/>
          <w:w w:val="86"/>
          <w:position w:val="-2"/>
          <w:sz w:val="22"/>
          <w:szCs w:val="22"/>
        </w:rPr>
        <w:t>e</w:t>
      </w:r>
      <w:r w:rsidRPr="00833F5A">
        <w:rPr>
          <w:rFonts w:asciiTheme="minorHAnsi" w:hAnsiTheme="minorHAnsi" w:cstheme="minorHAnsi"/>
          <w:b/>
          <w:spacing w:val="9"/>
          <w:w w:val="86"/>
          <w:position w:val="-2"/>
          <w:sz w:val="22"/>
          <w:szCs w:val="22"/>
        </w:rPr>
        <w:t>m</w:t>
      </w:r>
      <w:r w:rsidRPr="00833F5A">
        <w:rPr>
          <w:rFonts w:asciiTheme="minorHAnsi" w:hAnsiTheme="minorHAnsi" w:cstheme="minorHAnsi"/>
          <w:b/>
          <w:w w:val="43"/>
          <w:position w:val="-2"/>
          <w:sz w:val="22"/>
          <w:szCs w:val="22"/>
        </w:rPr>
        <w:t>tloe</w:t>
      </w:r>
      <w:r w:rsidRPr="00833F5A">
        <w:rPr>
          <w:rFonts w:asciiTheme="minorHAnsi" w:hAnsiTheme="minorHAnsi" w:cstheme="minorHAnsi"/>
          <w:b/>
          <w:spacing w:val="10"/>
          <w:w w:val="43"/>
          <w:position w:val="-2"/>
          <w:sz w:val="22"/>
          <w:szCs w:val="22"/>
        </w:rPr>
        <w:t>"</w:t>
      </w:r>
      <w:r w:rsidRPr="00833F5A">
        <w:rPr>
          <w:rFonts w:asciiTheme="minorHAnsi" w:hAnsiTheme="minorHAnsi" w:cstheme="minorHAnsi"/>
          <w:b/>
          <w:spacing w:val="3"/>
          <w:w w:val="74"/>
          <w:position w:val="-2"/>
          <w:sz w:val="22"/>
          <w:szCs w:val="22"/>
        </w:rPr>
        <w:t>r</w:t>
      </w:r>
      <w:r w:rsidRPr="00833F5A">
        <w:rPr>
          <w:rFonts w:asciiTheme="minorHAnsi" w:hAnsiTheme="minorHAnsi" w:cstheme="minorHAnsi"/>
          <w:b/>
          <w:w w:val="95"/>
          <w:position w:val="-2"/>
          <w:sz w:val="22"/>
          <w:szCs w:val="22"/>
        </w:rPr>
        <w:t>of</w:t>
      </w:r>
    </w:p>
    <w:p w14:paraId="0EA05D31" w14:textId="77777777" w:rsidR="00412CEA" w:rsidRPr="00833F5A" w:rsidRDefault="00412CEA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3923DADF" w14:textId="77777777" w:rsidR="00412CEA" w:rsidRPr="00833F5A" w:rsidRDefault="00833F5A">
      <w:pPr>
        <w:spacing w:line="80" w:lineRule="exact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eastAsia="Arial" w:hAnsiTheme="minorHAnsi" w:cstheme="minorHAnsi"/>
          <w:w w:val="41"/>
          <w:position w:val="-6"/>
          <w:sz w:val="22"/>
          <w:szCs w:val="22"/>
        </w:rPr>
        <w:t>"</w:t>
      </w:r>
      <w:r w:rsidRPr="00833F5A">
        <w:rPr>
          <w:rFonts w:asciiTheme="minorHAnsi" w:eastAsia="Arial" w:hAnsiTheme="minorHAnsi" w:cstheme="minorHAnsi"/>
          <w:w w:val="41"/>
          <w:position w:val="-6"/>
          <w:sz w:val="22"/>
          <w:szCs w:val="22"/>
        </w:rPr>
        <w:t xml:space="preserve">                              </w:t>
      </w:r>
      <w:r w:rsidRPr="00833F5A">
        <w:rPr>
          <w:rFonts w:asciiTheme="minorHAnsi" w:eastAsia="Arial" w:hAnsiTheme="minorHAnsi" w:cstheme="minorHAnsi"/>
          <w:spacing w:val="15"/>
          <w:w w:val="41"/>
          <w:position w:val="-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2"/>
          <w:position w:val="-6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position w:val="-6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spacing w:val="-9"/>
          <w:position w:val="-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6"/>
          <w:position w:val="-6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position w:val="-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-7"/>
          <w:position w:val="-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position w:val="-6"/>
          <w:sz w:val="22"/>
          <w:szCs w:val="22"/>
        </w:rPr>
        <w:t>r</w:t>
      </w:r>
      <w:r w:rsidRPr="00833F5A">
        <w:rPr>
          <w:rFonts w:asciiTheme="minorHAnsi" w:eastAsia="Arial" w:hAnsiTheme="minorHAnsi" w:cstheme="minorHAnsi"/>
          <w:spacing w:val="1"/>
          <w:position w:val="-6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w w:val="78"/>
          <w:position w:val="-6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3"/>
          <w:w w:val="144"/>
          <w:position w:val="-6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spacing w:val="-5"/>
          <w:w w:val="111"/>
          <w:position w:val="-6"/>
          <w:sz w:val="22"/>
          <w:szCs w:val="22"/>
        </w:rPr>
        <w:t>d</w:t>
      </w:r>
      <w:r w:rsidRPr="00833F5A">
        <w:rPr>
          <w:rFonts w:asciiTheme="minorHAnsi" w:eastAsia="Arial" w:hAnsiTheme="minorHAnsi" w:cstheme="minorHAnsi"/>
          <w:w w:val="78"/>
          <w:position w:val="-6"/>
          <w:sz w:val="22"/>
          <w:szCs w:val="22"/>
        </w:rPr>
        <w:t>.</w:t>
      </w:r>
    </w:p>
    <w:p w14:paraId="2F906E16" w14:textId="77777777" w:rsidR="00412CEA" w:rsidRPr="00833F5A" w:rsidRDefault="00833F5A">
      <w:pPr>
        <w:spacing w:line="180" w:lineRule="exact"/>
        <w:rPr>
          <w:rFonts w:asciiTheme="minorHAnsi" w:eastAsia="Arial" w:hAnsiTheme="minorHAnsi" w:cstheme="minorHAnsi"/>
          <w:sz w:val="22"/>
          <w:szCs w:val="22"/>
        </w:rPr>
        <w:sectPr w:rsidR="00412CEA" w:rsidRPr="00833F5A">
          <w:type w:val="continuous"/>
          <w:pgSz w:w="15580" w:h="17440"/>
          <w:pgMar w:top="1040" w:right="620" w:bottom="0" w:left="660" w:header="720" w:footer="720" w:gutter="0"/>
          <w:cols w:num="2" w:space="720" w:equalWidth="0">
            <w:col w:w="11232" w:space="1308"/>
            <w:col w:w="1760"/>
          </w:cols>
        </w:sectPr>
      </w:pPr>
      <w:r w:rsidRPr="00833F5A">
        <w:rPr>
          <w:rFonts w:asciiTheme="minorHAnsi" w:hAnsiTheme="minorHAnsi" w:cstheme="minorHAnsi"/>
          <w:sz w:val="22"/>
          <w:szCs w:val="22"/>
        </w:rPr>
        <w:br w:type="column"/>
      </w:r>
      <w:r w:rsidRPr="00833F5A">
        <w:rPr>
          <w:rFonts w:asciiTheme="minorHAnsi" w:hAnsiTheme="minorHAnsi" w:cstheme="minorHAnsi"/>
          <w:b/>
          <w:w w:val="65"/>
          <w:position w:val="-1"/>
          <w:sz w:val="22"/>
          <w:szCs w:val="22"/>
        </w:rPr>
        <w:t>rna</w:t>
      </w:r>
      <w:r w:rsidRPr="00833F5A">
        <w:rPr>
          <w:rFonts w:asciiTheme="minorHAnsi" w:hAnsiTheme="minorHAnsi" w:cstheme="minorHAnsi"/>
          <w:b/>
          <w:spacing w:val="-8"/>
          <w:w w:val="65"/>
          <w:position w:val="-1"/>
          <w:sz w:val="22"/>
          <w:szCs w:val="22"/>
        </w:rPr>
        <w:t>t</w:t>
      </w:r>
      <w:r w:rsidRPr="00833F5A">
        <w:rPr>
          <w:rFonts w:asciiTheme="minorHAnsi" w:hAnsiTheme="minorHAnsi" w:cstheme="minorHAnsi"/>
          <w:b/>
          <w:spacing w:val="-3"/>
          <w:w w:val="162"/>
          <w:position w:val="-1"/>
          <w:sz w:val="22"/>
          <w:szCs w:val="22"/>
        </w:rPr>
        <w:t>i</w:t>
      </w:r>
      <w:r w:rsidRPr="00833F5A">
        <w:rPr>
          <w:rFonts w:asciiTheme="minorHAnsi" w:hAnsiTheme="minorHAnsi" w:cstheme="minorHAnsi"/>
          <w:b/>
          <w:w w:val="80"/>
          <w:position w:val="-1"/>
          <w:sz w:val="22"/>
          <w:szCs w:val="22"/>
        </w:rPr>
        <w:t>o</w:t>
      </w:r>
      <w:r w:rsidRPr="00833F5A">
        <w:rPr>
          <w:rFonts w:asciiTheme="minorHAnsi" w:hAnsiTheme="minorHAnsi" w:cstheme="minorHAnsi"/>
          <w:b/>
          <w:spacing w:val="-6"/>
          <w:w w:val="80"/>
          <w:position w:val="-1"/>
          <w:sz w:val="22"/>
          <w:szCs w:val="22"/>
        </w:rPr>
        <w:t>n</w:t>
      </w:r>
      <w:r w:rsidRPr="00833F5A">
        <w:rPr>
          <w:rFonts w:asciiTheme="minorHAnsi" w:hAnsiTheme="minorHAnsi" w:cstheme="minorHAnsi"/>
          <w:b/>
          <w:spacing w:val="-3"/>
          <w:w w:val="75"/>
          <w:position w:val="-1"/>
          <w:sz w:val="22"/>
          <w:szCs w:val="22"/>
        </w:rPr>
        <w:t>a</w:t>
      </w:r>
      <w:r w:rsidRPr="00833F5A">
        <w:rPr>
          <w:rFonts w:asciiTheme="minorHAnsi" w:hAnsiTheme="minorHAnsi" w:cstheme="minorHAnsi"/>
          <w:b/>
          <w:w w:val="81"/>
          <w:position w:val="-1"/>
          <w:sz w:val="22"/>
          <w:szCs w:val="22"/>
        </w:rPr>
        <w:t>l</w:t>
      </w:r>
      <w:r w:rsidRPr="00833F5A">
        <w:rPr>
          <w:rFonts w:asciiTheme="minorHAnsi" w:hAnsiTheme="minorHAnsi" w:cstheme="minorHAnsi"/>
          <w:b/>
          <w:spacing w:val="-8"/>
          <w:position w:val="-1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w w:val="83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w w:val="84"/>
          <w:position w:val="-1"/>
          <w:sz w:val="22"/>
          <w:szCs w:val="22"/>
        </w:rPr>
        <w:t>ssoc</w:t>
      </w:r>
      <w:r w:rsidRPr="00833F5A">
        <w:rPr>
          <w:rFonts w:asciiTheme="minorHAnsi" w:eastAsia="Arial" w:hAnsiTheme="minorHAnsi" w:cstheme="minorHAnsi"/>
          <w:b/>
          <w:spacing w:val="2"/>
          <w:w w:val="84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spacing w:val="1"/>
          <w:w w:val="80"/>
          <w:position w:val="-1"/>
          <w:sz w:val="22"/>
          <w:szCs w:val="22"/>
        </w:rPr>
        <w:t>a</w:t>
      </w:r>
      <w:r w:rsidRPr="00833F5A">
        <w:rPr>
          <w:rFonts w:asciiTheme="minorHAnsi" w:eastAsia="Arial" w:hAnsiTheme="minorHAnsi" w:cstheme="minorHAnsi"/>
          <w:b/>
          <w:w w:val="117"/>
          <w:position w:val="-1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w w:val="64"/>
          <w:position w:val="-1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w w:val="93"/>
          <w:position w:val="-1"/>
          <w:sz w:val="22"/>
          <w:szCs w:val="22"/>
        </w:rPr>
        <w:t>o</w:t>
      </w:r>
      <w:r w:rsidRPr="00833F5A">
        <w:rPr>
          <w:rFonts w:asciiTheme="minorHAnsi" w:eastAsia="Arial" w:hAnsiTheme="minorHAnsi" w:cstheme="minorHAnsi"/>
          <w:b/>
          <w:w w:val="83"/>
          <w:position w:val="-1"/>
          <w:sz w:val="22"/>
          <w:szCs w:val="22"/>
        </w:rPr>
        <w:t>n</w:t>
      </w:r>
    </w:p>
    <w:p w14:paraId="52DC09FF" w14:textId="77777777" w:rsidR="00412CEA" w:rsidRPr="00833F5A" w:rsidRDefault="00833F5A">
      <w:pPr>
        <w:spacing w:line="240" w:lineRule="exact"/>
        <w:ind w:right="342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833F5A">
        <w:rPr>
          <w:rFonts w:asciiTheme="minorHAnsi" w:hAnsiTheme="minorHAnsi" w:cstheme="minorHAnsi"/>
          <w:sz w:val="22"/>
          <w:szCs w:val="22"/>
        </w:rPr>
        <w:pict w14:anchorId="6845F17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0;margin-top:0;width:779pt;height:872pt;z-index:-251659776;mso-position-horizontal-relative:page;mso-position-vertical-relative:page">
            <v:imagedata r:id="rId6" o:title=""/>
            <w10:wrap anchorx="page" anchory="page"/>
          </v:shape>
        </w:pict>
      </w:r>
      <w:r w:rsidRPr="00833F5A">
        <w:rPr>
          <w:rFonts w:asciiTheme="minorHAnsi" w:eastAsia="Arial" w:hAnsiTheme="minorHAnsi" w:cstheme="minorHAnsi"/>
          <w:b/>
          <w:spacing w:val="-6"/>
          <w:w w:val="106"/>
          <w:position w:val="-2"/>
          <w:sz w:val="22"/>
          <w:szCs w:val="22"/>
        </w:rPr>
        <w:t>c</w:t>
      </w:r>
      <w:r w:rsidRPr="00833F5A">
        <w:rPr>
          <w:rFonts w:asciiTheme="minorHAnsi" w:eastAsia="Arial" w:hAnsiTheme="minorHAnsi" w:cstheme="minorHAnsi"/>
          <w:b/>
          <w:spacing w:val="-1"/>
          <w:w w:val="74"/>
          <w:position w:val="-2"/>
          <w:sz w:val="22"/>
          <w:szCs w:val="22"/>
        </w:rPr>
        <w:t>u</w:t>
      </w:r>
      <w:r w:rsidRPr="00833F5A">
        <w:rPr>
          <w:rFonts w:asciiTheme="minorHAnsi" w:eastAsia="Arial" w:hAnsiTheme="minorHAnsi" w:cstheme="minorHAnsi"/>
          <w:b/>
          <w:w w:val="137"/>
          <w:position w:val="-2"/>
          <w:sz w:val="22"/>
          <w:szCs w:val="22"/>
        </w:rPr>
        <w:t>ex</w:t>
      </w:r>
      <w:r w:rsidRPr="00833F5A">
        <w:rPr>
          <w:rFonts w:asciiTheme="minorHAnsi" w:eastAsia="Arial" w:hAnsiTheme="minorHAnsi" w:cstheme="minorHAnsi"/>
          <w:b/>
          <w:spacing w:val="-2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83"/>
          <w:position w:val="-2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spacing w:val="-3"/>
          <w:w w:val="115"/>
          <w:position w:val="-2"/>
          <w:sz w:val="22"/>
          <w:szCs w:val="22"/>
        </w:rPr>
        <w:t>9</w:t>
      </w:r>
      <w:r w:rsidRPr="00833F5A">
        <w:rPr>
          <w:rFonts w:asciiTheme="minorHAnsi" w:eastAsia="Arial" w:hAnsiTheme="minorHAnsi" w:cstheme="minorHAnsi"/>
          <w:spacing w:val="-2"/>
          <w:w w:val="103"/>
          <w:position w:val="-2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pacing w:val="-3"/>
          <w:w w:val="90"/>
          <w:position w:val="-2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spacing w:val="-4"/>
          <w:w w:val="122"/>
          <w:position w:val="-2"/>
          <w:sz w:val="22"/>
          <w:szCs w:val="22"/>
        </w:rPr>
        <w:t>0</w:t>
      </w:r>
      <w:r w:rsidRPr="00833F5A">
        <w:rPr>
          <w:rFonts w:asciiTheme="minorHAnsi" w:eastAsia="Arial" w:hAnsiTheme="minorHAnsi" w:cstheme="minorHAnsi"/>
          <w:spacing w:val="-1"/>
          <w:w w:val="90"/>
          <w:position w:val="-2"/>
          <w:sz w:val="22"/>
          <w:szCs w:val="22"/>
        </w:rPr>
        <w:t>.</w:t>
      </w:r>
      <w:r w:rsidRPr="00833F5A">
        <w:rPr>
          <w:rFonts w:asciiTheme="minorHAnsi" w:eastAsia="Arial" w:hAnsiTheme="minorHAnsi" w:cstheme="minorHAnsi"/>
          <w:spacing w:val="-3"/>
          <w:w w:val="96"/>
          <w:position w:val="-2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w w:val="77"/>
          <w:position w:val="-2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w w:val="77"/>
          <w:position w:val="-2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spacing w:val="-4"/>
          <w:w w:val="122"/>
          <w:position w:val="-2"/>
          <w:sz w:val="22"/>
          <w:szCs w:val="22"/>
        </w:rPr>
        <w:t>6</w:t>
      </w:r>
      <w:r w:rsidRPr="00833F5A">
        <w:rPr>
          <w:rFonts w:asciiTheme="minorHAnsi" w:eastAsia="Arial" w:hAnsiTheme="minorHAnsi" w:cstheme="minorHAnsi"/>
          <w:spacing w:val="-1"/>
          <w:w w:val="90"/>
          <w:position w:val="-2"/>
          <w:sz w:val="22"/>
          <w:szCs w:val="22"/>
        </w:rPr>
        <w:t>:</w:t>
      </w:r>
      <w:r w:rsidRPr="00833F5A">
        <w:rPr>
          <w:rFonts w:asciiTheme="minorHAnsi" w:eastAsia="Arial" w:hAnsiTheme="minorHAnsi" w:cstheme="minorHAnsi"/>
          <w:spacing w:val="-3"/>
          <w:w w:val="103"/>
          <w:position w:val="-2"/>
          <w:sz w:val="22"/>
          <w:szCs w:val="22"/>
        </w:rPr>
        <w:t>3</w:t>
      </w:r>
      <w:r w:rsidRPr="00833F5A">
        <w:rPr>
          <w:rFonts w:asciiTheme="minorHAnsi" w:eastAsia="Arial" w:hAnsiTheme="minorHAnsi" w:cstheme="minorHAnsi"/>
          <w:w w:val="70"/>
          <w:position w:val="-2"/>
          <w:sz w:val="22"/>
          <w:szCs w:val="22"/>
        </w:rPr>
        <w:t>1</w:t>
      </w:r>
      <w:r w:rsidRPr="00833F5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position w:val="-2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spacing w:val="-4"/>
          <w:position w:val="-2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T        </w:t>
      </w:r>
      <w:r w:rsidRPr="00833F5A">
        <w:rPr>
          <w:rFonts w:asciiTheme="minorHAnsi" w:eastAsia="Arial" w:hAnsiTheme="minorHAnsi" w:cstheme="minorHAnsi"/>
          <w:spacing w:val="39"/>
          <w:position w:val="-2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b/>
          <w:w w:val="600"/>
          <w:position w:val="1"/>
          <w:sz w:val="22"/>
          <w:szCs w:val="22"/>
        </w:rPr>
        <w:t>•</w:t>
      </w:r>
      <w:r w:rsidRPr="00833F5A">
        <w:rPr>
          <w:rFonts w:asciiTheme="minorHAnsi" w:hAnsiTheme="minorHAnsi" w:cstheme="minorHAnsi"/>
          <w:b/>
          <w:spacing w:val="-196"/>
          <w:w w:val="600"/>
          <w:position w:val="1"/>
          <w:sz w:val="22"/>
          <w:szCs w:val="22"/>
        </w:rPr>
        <w:t xml:space="preserve"> </w:t>
      </w:r>
      <w:r w:rsidRPr="00833F5A">
        <w:rPr>
          <w:rFonts w:asciiTheme="minorHAnsi" w:hAnsiTheme="minorHAnsi" w:cstheme="minorHAnsi"/>
          <w:b/>
          <w:position w:val="7"/>
          <w:sz w:val="22"/>
          <w:szCs w:val="22"/>
        </w:rPr>
        <w:t>of</w:t>
      </w:r>
      <w:r w:rsidRPr="00833F5A">
        <w:rPr>
          <w:rFonts w:asciiTheme="minorHAnsi" w:hAnsiTheme="minorHAnsi" w:cstheme="minorHAnsi"/>
          <w:b/>
          <w:spacing w:val="5"/>
          <w:position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4"/>
          <w:w w:val="77"/>
          <w:position w:val="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6"/>
          <w:w w:val="77"/>
          <w:position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spacing w:val="5"/>
          <w:w w:val="88"/>
          <w:position w:val="7"/>
          <w:sz w:val="22"/>
          <w:szCs w:val="22"/>
        </w:rPr>
        <w:t>p</w:t>
      </w:r>
      <w:r w:rsidRPr="00833F5A">
        <w:rPr>
          <w:rFonts w:asciiTheme="minorHAnsi" w:eastAsia="Arial" w:hAnsiTheme="minorHAnsi" w:cstheme="minorHAnsi"/>
          <w:b/>
          <w:spacing w:val="2"/>
          <w:w w:val="61"/>
          <w:position w:val="7"/>
          <w:sz w:val="22"/>
          <w:szCs w:val="22"/>
        </w:rPr>
        <w:t>l</w:t>
      </w:r>
      <w:r w:rsidRPr="00833F5A">
        <w:rPr>
          <w:rFonts w:asciiTheme="minorHAnsi" w:eastAsia="Arial" w:hAnsiTheme="minorHAnsi" w:cstheme="minorHAnsi"/>
          <w:b/>
          <w:w w:val="82"/>
          <w:position w:val="7"/>
          <w:sz w:val="22"/>
          <w:szCs w:val="22"/>
        </w:rPr>
        <w:t>oy</w:t>
      </w:r>
      <w:r w:rsidRPr="00833F5A">
        <w:rPr>
          <w:rFonts w:asciiTheme="minorHAnsi" w:eastAsia="Arial" w:hAnsiTheme="minorHAnsi" w:cstheme="minorHAnsi"/>
          <w:b/>
          <w:spacing w:val="14"/>
          <w:w w:val="82"/>
          <w:position w:val="7"/>
          <w:sz w:val="22"/>
          <w:szCs w:val="22"/>
        </w:rPr>
        <w:t>m</w:t>
      </w:r>
      <w:r w:rsidRPr="00833F5A">
        <w:rPr>
          <w:rFonts w:asciiTheme="minorHAnsi" w:eastAsia="Arial" w:hAnsiTheme="minorHAnsi" w:cstheme="minorHAnsi"/>
          <w:b/>
          <w:w w:val="85"/>
          <w:position w:val="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spacing w:val="9"/>
          <w:w w:val="85"/>
          <w:position w:val="7"/>
          <w:sz w:val="22"/>
          <w:szCs w:val="22"/>
        </w:rPr>
        <w:t>n</w:t>
      </w:r>
      <w:r w:rsidRPr="00833F5A">
        <w:rPr>
          <w:rFonts w:asciiTheme="minorHAnsi" w:eastAsia="Arial" w:hAnsiTheme="minorHAnsi" w:cstheme="minorHAnsi"/>
          <w:b/>
          <w:w w:val="94"/>
          <w:position w:val="7"/>
          <w:sz w:val="22"/>
          <w:szCs w:val="22"/>
        </w:rPr>
        <w:t>t</w:t>
      </w:r>
      <w:r w:rsidRPr="00833F5A">
        <w:rPr>
          <w:rFonts w:asciiTheme="minorHAnsi" w:eastAsia="Arial" w:hAnsiTheme="minorHAnsi" w:cstheme="minorHAnsi"/>
          <w:b/>
          <w:spacing w:val="-3"/>
          <w:position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2"/>
          <w:w w:val="83"/>
          <w:position w:val="7"/>
          <w:sz w:val="22"/>
          <w:szCs w:val="22"/>
        </w:rPr>
        <w:t>W</w:t>
      </w:r>
      <w:r w:rsidRPr="00833F5A">
        <w:rPr>
          <w:rFonts w:asciiTheme="minorHAnsi" w:eastAsia="Arial" w:hAnsiTheme="minorHAnsi" w:cstheme="minorHAnsi"/>
          <w:b/>
          <w:spacing w:val="3"/>
          <w:w w:val="83"/>
          <w:position w:val="7"/>
          <w:sz w:val="22"/>
          <w:szCs w:val="22"/>
        </w:rPr>
        <w:t>e</w:t>
      </w:r>
      <w:r w:rsidRPr="00833F5A">
        <w:rPr>
          <w:rFonts w:asciiTheme="minorHAnsi" w:eastAsia="Arial" w:hAnsiTheme="minorHAnsi" w:cstheme="minorHAnsi"/>
          <w:b/>
          <w:w w:val="83"/>
          <w:position w:val="7"/>
          <w:sz w:val="22"/>
          <w:szCs w:val="22"/>
        </w:rPr>
        <w:t>b</w:t>
      </w:r>
      <w:r w:rsidRPr="00833F5A">
        <w:rPr>
          <w:rFonts w:asciiTheme="minorHAnsi" w:eastAsia="Arial" w:hAnsiTheme="minorHAnsi" w:cstheme="minorHAnsi"/>
          <w:b/>
          <w:spacing w:val="-1"/>
          <w:w w:val="83"/>
          <w:position w:val="7"/>
          <w:sz w:val="22"/>
          <w:szCs w:val="22"/>
        </w:rPr>
        <w:t xml:space="preserve"> </w:t>
      </w:r>
      <w:r w:rsidRPr="00833F5A">
        <w:rPr>
          <w:rFonts w:asciiTheme="minorHAnsi" w:eastAsia="Arial" w:hAnsiTheme="minorHAnsi" w:cstheme="minorHAnsi"/>
          <w:b/>
          <w:spacing w:val="4"/>
          <w:w w:val="87"/>
          <w:position w:val="7"/>
          <w:sz w:val="22"/>
          <w:szCs w:val="22"/>
        </w:rPr>
        <w:t>s</w:t>
      </w:r>
      <w:r w:rsidRPr="00833F5A">
        <w:rPr>
          <w:rFonts w:asciiTheme="minorHAnsi" w:eastAsia="Arial" w:hAnsiTheme="minorHAnsi" w:cstheme="minorHAnsi"/>
          <w:b/>
          <w:spacing w:val="2"/>
          <w:w w:val="61"/>
          <w:position w:val="7"/>
          <w:sz w:val="22"/>
          <w:szCs w:val="22"/>
        </w:rPr>
        <w:t>i</w:t>
      </w:r>
      <w:r w:rsidRPr="00833F5A">
        <w:rPr>
          <w:rFonts w:asciiTheme="minorHAnsi" w:eastAsia="Arial" w:hAnsiTheme="minorHAnsi" w:cstheme="minorHAnsi"/>
          <w:b/>
          <w:w w:val="88"/>
          <w:position w:val="7"/>
          <w:sz w:val="22"/>
          <w:szCs w:val="22"/>
        </w:rPr>
        <w:t>tes</w:t>
      </w:r>
    </w:p>
    <w:sectPr w:rsidR="00412CEA" w:rsidRPr="00833F5A">
      <w:type w:val="continuous"/>
      <w:pgSz w:w="15580" w:h="17440"/>
      <w:pgMar w:top="1040" w:right="620" w:bottom="0" w:left="6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7987F0E"/>
    <w:multiLevelType w:val="multilevel"/>
    <w:tmpl w:val="2E1EC542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2CEA"/>
    <w:rsid w:val="00412CEA"/>
    <w:rsid w:val="00833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2997B90D"/>
  <w15:docId w15:val="{96C5FE2E-1E80-49CB-B229-45D83824CB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833F5A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33F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hyperlink" Target="mailto:shakeel@gmail.com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968</Words>
  <Characters>5520</Characters>
  <Application>Microsoft Office Word</Application>
  <DocSecurity>0</DocSecurity>
  <Lines>46</Lines>
  <Paragraphs>12</Paragraphs>
  <ScaleCrop>false</ScaleCrop>
  <Company/>
  <LinksUpToDate>false</LinksUpToDate>
  <CharactersWithSpaces>6476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2021-05-19T15:12:00Z</dcterms:created>
  <dcterms:modified xsi:type="dcterms:W3CDTF">2021-05-19T15:13:00Z</dcterms:modified>
</cp:coreProperties>
</file>